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firstRow="1" w:lastRow="0" w:firstColumn="1" w:lastColumn="0" w:noHBand="0" w:noVBand="0"/>
      </w:tblPr>
      <w:tblGrid>
        <w:gridCol w:w="1809"/>
        <w:gridCol w:w="7513"/>
      </w:tblGrid>
      <w:tr w:rsidR="00D9161D" w:rsidRPr="00C17CC6">
        <w:tc>
          <w:tcPr>
            <w:tcW w:w="1809" w:type="dxa"/>
            <w:vAlign w:val="center"/>
          </w:tcPr>
          <w:p w:rsidR="00D9161D" w:rsidRPr="00C17CC6" w:rsidRDefault="00D9161D" w:rsidP="00566281">
            <w:pPr>
              <w:jc w:val="center"/>
              <w:rPr>
                <w:rFonts w:ascii="Arial" w:hAnsi="Arial"/>
                <w:b/>
                <w:sz w:val="20"/>
              </w:rPr>
            </w:pPr>
            <w:r>
              <w:rPr>
                <w:rFonts w:ascii="Arial" w:hAnsi="Arial"/>
                <w:b/>
                <w:sz w:val="20"/>
              </w:rPr>
              <w:t>DESEMPEÑO</w:t>
            </w:r>
          </w:p>
        </w:tc>
        <w:tc>
          <w:tcPr>
            <w:tcW w:w="7513" w:type="dxa"/>
          </w:tcPr>
          <w:p w:rsidR="00D9161D" w:rsidRDefault="00D9161D" w:rsidP="00AE77C6">
            <w:pPr>
              <w:spacing w:after="0" w:line="240" w:lineRule="auto"/>
              <w:contextualSpacing/>
              <w:jc w:val="center"/>
              <w:rPr>
                <w:rFonts w:ascii="Arial" w:hAnsi="Arial"/>
                <w:b/>
                <w:i/>
                <w:sz w:val="20"/>
              </w:rPr>
            </w:pPr>
          </w:p>
          <w:p w:rsidR="00D9161D" w:rsidRDefault="00AE77C6" w:rsidP="00FB5FE9">
            <w:pPr>
              <w:spacing w:after="0" w:line="240" w:lineRule="auto"/>
              <w:contextualSpacing/>
              <w:jc w:val="center"/>
              <w:rPr>
                <w:rFonts w:ascii="Arial" w:hAnsi="Arial"/>
                <w:b/>
                <w:i/>
                <w:sz w:val="20"/>
              </w:rPr>
            </w:pPr>
            <w:r>
              <w:rPr>
                <w:rFonts w:ascii="Arial" w:hAnsi="Arial"/>
                <w:b/>
                <w:i/>
                <w:sz w:val="20"/>
              </w:rPr>
              <w:t>Produzco textos</w:t>
            </w:r>
            <w:r w:rsidR="003174AF">
              <w:rPr>
                <w:rFonts w:ascii="Arial" w:hAnsi="Arial"/>
                <w:b/>
                <w:i/>
                <w:sz w:val="20"/>
              </w:rPr>
              <w:t xml:space="preserve"> explicativos según las necesidades y requerimientos de los temas a desarrollar.</w:t>
            </w:r>
          </w:p>
          <w:p w:rsidR="00D9161D" w:rsidRPr="004C63B1" w:rsidRDefault="00D9161D" w:rsidP="00AE77C6">
            <w:pPr>
              <w:spacing w:after="0" w:line="240" w:lineRule="auto"/>
              <w:contextualSpacing/>
              <w:jc w:val="center"/>
              <w:rPr>
                <w:rFonts w:ascii="Arial" w:hAnsi="Arial"/>
                <w:b/>
                <w:i/>
                <w:sz w:val="20"/>
              </w:rPr>
            </w:pPr>
          </w:p>
        </w:tc>
      </w:tr>
      <w:tr w:rsidR="00D9161D" w:rsidRPr="00C17CC6">
        <w:tc>
          <w:tcPr>
            <w:tcW w:w="1809" w:type="dxa"/>
            <w:vAlign w:val="center"/>
          </w:tcPr>
          <w:p w:rsidR="00D9161D" w:rsidRPr="00C17CC6" w:rsidRDefault="00D9161D" w:rsidP="00566281">
            <w:pPr>
              <w:jc w:val="center"/>
              <w:rPr>
                <w:rFonts w:ascii="Arial" w:hAnsi="Arial"/>
                <w:b/>
                <w:sz w:val="20"/>
              </w:rPr>
            </w:pPr>
            <w:r w:rsidRPr="00C17CC6">
              <w:rPr>
                <w:rFonts w:ascii="Arial" w:hAnsi="Arial"/>
                <w:b/>
                <w:sz w:val="20"/>
              </w:rPr>
              <w:t>CRITERIO DE EVALUACIÓN COGNITIVO</w:t>
            </w:r>
          </w:p>
        </w:tc>
        <w:tc>
          <w:tcPr>
            <w:tcW w:w="7513" w:type="dxa"/>
          </w:tcPr>
          <w:p w:rsidR="002D65E1" w:rsidRDefault="002D65E1" w:rsidP="00AE77C6">
            <w:pPr>
              <w:spacing w:after="0" w:line="240" w:lineRule="auto"/>
              <w:contextualSpacing/>
              <w:jc w:val="center"/>
              <w:rPr>
                <w:rFonts w:ascii="Arial" w:hAnsi="Arial"/>
                <w:b/>
                <w:i/>
                <w:sz w:val="20"/>
              </w:rPr>
            </w:pPr>
          </w:p>
          <w:p w:rsidR="00D9161D" w:rsidRPr="0044426F" w:rsidRDefault="00167D1E" w:rsidP="00AE77C6">
            <w:pPr>
              <w:spacing w:after="0" w:line="240" w:lineRule="auto"/>
              <w:contextualSpacing/>
              <w:jc w:val="center"/>
              <w:rPr>
                <w:rFonts w:ascii="Arial" w:hAnsi="Arial"/>
                <w:b/>
                <w:i/>
                <w:sz w:val="20"/>
              </w:rPr>
            </w:pPr>
            <w:r>
              <w:rPr>
                <w:rFonts w:ascii="Arial" w:hAnsi="Arial"/>
                <w:b/>
                <w:i/>
                <w:sz w:val="20"/>
              </w:rPr>
              <w:t>Comprendo</w:t>
            </w:r>
            <w:r w:rsidR="000E4F25">
              <w:rPr>
                <w:rFonts w:ascii="Arial" w:hAnsi="Arial"/>
                <w:b/>
                <w:i/>
                <w:sz w:val="20"/>
              </w:rPr>
              <w:t xml:space="preserve"> la estructura secuencial</w:t>
            </w:r>
            <w:r w:rsidR="0044426F" w:rsidRPr="0044426F">
              <w:rPr>
                <w:rFonts w:ascii="Arial" w:hAnsi="Arial"/>
                <w:b/>
                <w:i/>
                <w:sz w:val="20"/>
              </w:rPr>
              <w:t xml:space="preserve"> en</w:t>
            </w:r>
            <w:r w:rsidR="00A974F1" w:rsidRPr="0044426F">
              <w:rPr>
                <w:rFonts w:ascii="Arial" w:hAnsi="Arial"/>
                <w:b/>
                <w:i/>
                <w:sz w:val="20"/>
              </w:rPr>
              <w:t xml:space="preserve"> la producción de textos  explicativos </w:t>
            </w:r>
            <w:r w:rsidR="00D9161D" w:rsidRPr="0044426F">
              <w:rPr>
                <w:rFonts w:ascii="Arial" w:hAnsi="Arial"/>
                <w:b/>
                <w:i/>
                <w:sz w:val="20"/>
              </w:rPr>
              <w:t xml:space="preserve"> </w:t>
            </w:r>
          </w:p>
        </w:tc>
      </w:tr>
    </w:tbl>
    <w:p w:rsidR="00674FE7" w:rsidRDefault="00674FE7" w:rsidP="00674FE7">
      <w:pPr>
        <w:rPr>
          <w:rFonts w:ascii="Arial" w:hAnsi="Arial"/>
          <w:sz w:val="20"/>
        </w:rPr>
      </w:pPr>
    </w:p>
    <w:tbl>
      <w:tblPr>
        <w:tblW w:w="0" w:type="auto"/>
        <w:tblBorders>
          <w:top w:val="single" w:sz="8" w:space="0" w:color="8064A2"/>
          <w:left w:val="single" w:sz="8" w:space="0" w:color="8064A2"/>
          <w:bottom w:val="single" w:sz="8" w:space="0" w:color="8064A2"/>
          <w:right w:val="single" w:sz="8" w:space="0" w:color="8064A2"/>
        </w:tblBorders>
        <w:tblLook w:val="04A0" w:firstRow="1" w:lastRow="0" w:firstColumn="1" w:lastColumn="0" w:noHBand="0" w:noVBand="1"/>
      </w:tblPr>
      <w:tblGrid>
        <w:gridCol w:w="9322"/>
      </w:tblGrid>
      <w:tr w:rsidR="00836A3F" w:rsidRPr="006875AB">
        <w:tc>
          <w:tcPr>
            <w:tcW w:w="9322" w:type="dxa"/>
            <w:shd w:val="clear" w:color="auto" w:fill="F79646" w:themeFill="accent6"/>
          </w:tcPr>
          <w:p w:rsidR="00836A3F" w:rsidRPr="006875AB" w:rsidRDefault="00836A3F" w:rsidP="00AE77C6">
            <w:pPr>
              <w:spacing w:after="0" w:line="240" w:lineRule="auto"/>
              <w:textAlignment w:val="baseline"/>
              <w:outlineLvl w:val="0"/>
              <w:rPr>
                <w:rFonts w:ascii="Arial" w:hAnsi="Arial" w:cs="Arial"/>
                <w:b/>
                <w:bCs/>
                <w:color w:val="FFFFFF"/>
                <w:sz w:val="20"/>
                <w:szCs w:val="20"/>
              </w:rPr>
            </w:pPr>
            <w:r w:rsidRPr="006875AB">
              <w:rPr>
                <w:rFonts w:ascii="Arial" w:hAnsi="Arial" w:cs="Arial"/>
                <w:b/>
                <w:bCs/>
                <w:color w:val="FFFFFF"/>
                <w:sz w:val="20"/>
                <w:szCs w:val="20"/>
              </w:rPr>
              <w:t>NOTA PARA EL DOCENTE:</w:t>
            </w:r>
          </w:p>
          <w:p w:rsidR="00836A3F" w:rsidRPr="006875AB" w:rsidRDefault="00836A3F" w:rsidP="00AE77C6">
            <w:pPr>
              <w:spacing w:after="0" w:line="240" w:lineRule="auto"/>
              <w:textAlignment w:val="baseline"/>
              <w:outlineLvl w:val="0"/>
              <w:rPr>
                <w:rFonts w:ascii="Arial" w:hAnsi="Arial" w:cs="Arial"/>
                <w:b/>
                <w:bCs/>
                <w:i/>
                <w:color w:val="FFFFFF"/>
                <w:sz w:val="20"/>
                <w:szCs w:val="20"/>
                <w:u w:val="single"/>
              </w:rPr>
            </w:pPr>
            <w:r w:rsidRPr="006875AB">
              <w:rPr>
                <w:rFonts w:ascii="Arial" w:hAnsi="Arial" w:cs="Arial"/>
                <w:bCs/>
                <w:color w:val="FFFFFF"/>
                <w:sz w:val="20"/>
                <w:szCs w:val="20"/>
              </w:rPr>
              <w:t>El siguiente recurso presenta de manera general y sencilla las intencionalidades y orientaciones frente a las enseñanzas para este ciclo, sin embargo es importante aclarar que sólo constituye un punto de partida, en consecuencia se recomienda que el docente en el proceso de enseñanza aprendizaje con los participantes realice acciones de ejemp</w:t>
            </w:r>
            <w:r>
              <w:rPr>
                <w:rFonts w:ascii="Arial" w:hAnsi="Arial" w:cs="Arial"/>
                <w:bCs/>
                <w:color w:val="FFFFFF"/>
                <w:sz w:val="20"/>
                <w:szCs w:val="20"/>
              </w:rPr>
              <w:t xml:space="preserve">lificación, actividades prácticas de producción, </w:t>
            </w:r>
            <w:r w:rsidRPr="006875AB">
              <w:rPr>
                <w:rFonts w:ascii="Arial" w:hAnsi="Arial" w:cs="Arial"/>
                <w:bCs/>
                <w:color w:val="FFFFFF"/>
                <w:sz w:val="20"/>
                <w:szCs w:val="20"/>
              </w:rPr>
              <w:t>ampliaciones de los temas entre otras, que permitan el adecuado desarrollo de competencias de los participantes.</w:t>
            </w:r>
          </w:p>
        </w:tc>
      </w:tr>
    </w:tbl>
    <w:p w:rsidR="00836A3F" w:rsidRPr="006875AB" w:rsidRDefault="00836A3F" w:rsidP="00836A3F">
      <w:pPr>
        <w:spacing w:after="0" w:line="240" w:lineRule="auto"/>
        <w:rPr>
          <w:rFonts w:ascii="Arial" w:hAnsi="Arial" w:cs="Arial"/>
          <w:sz w:val="20"/>
          <w:szCs w:val="20"/>
        </w:rPr>
      </w:pPr>
    </w:p>
    <w:p w:rsidR="00674FE7" w:rsidRPr="00C17CC6" w:rsidRDefault="00836A3F" w:rsidP="00AE77C6">
      <w:pPr>
        <w:spacing w:after="0" w:line="240" w:lineRule="auto"/>
        <w:textAlignment w:val="baseline"/>
        <w:outlineLvl w:val="0"/>
        <w:rPr>
          <w:rFonts w:ascii="Arial" w:hAnsi="Arial"/>
          <w:sz w:val="20"/>
        </w:rPr>
      </w:pPr>
      <w:r w:rsidRPr="006875AB">
        <w:rPr>
          <w:rFonts w:ascii="Arial" w:hAnsi="Arial" w:cs="Arial"/>
          <w:b/>
          <w:bCs/>
          <w:color w:val="FFFFFF"/>
          <w:sz w:val="20"/>
          <w:szCs w:val="20"/>
        </w:rPr>
        <w:t>NOTA PARA EL DOCENTE:</w:t>
      </w:r>
      <w:r w:rsidR="00CE35B0">
        <w:rPr>
          <w:rFonts w:ascii="Arial" w:hAnsi="Arial" w:cs="Arial"/>
          <w:bCs/>
          <w:color w:val="FFFFFF"/>
          <w:sz w:val="20"/>
          <w:szCs w:val="20"/>
        </w:rPr>
        <w:t xml:space="preserve"> siguiente </w:t>
      </w:r>
      <w:r w:rsidRPr="006875AB">
        <w:rPr>
          <w:rFonts w:ascii="Arial" w:hAnsi="Arial" w:cs="Arial"/>
          <w:bCs/>
          <w:color w:val="FFFFFF"/>
          <w:sz w:val="20"/>
          <w:szCs w:val="20"/>
        </w:rPr>
        <w:t xml:space="preserve">presenta de manera general y sencilla las intencionalidades y </w:t>
      </w:r>
      <w:r w:rsidR="00CE35B0">
        <w:rPr>
          <w:rFonts w:ascii="Arial" w:hAnsi="Arial" w:cs="Arial"/>
          <w:bCs/>
          <w:color w:val="FFFFFF"/>
          <w:sz w:val="20"/>
          <w:szCs w:val="20"/>
        </w:rPr>
        <w:t xml:space="preserve">orientaciones frente a </w:t>
      </w:r>
    </w:p>
    <w:p w:rsidR="00674FE7" w:rsidRPr="00383B80" w:rsidRDefault="00674FE7" w:rsidP="00674FE7">
      <w:pPr>
        <w:numPr>
          <w:ilvl w:val="0"/>
          <w:numId w:val="18"/>
        </w:numPr>
        <w:spacing w:after="0" w:line="240" w:lineRule="auto"/>
        <w:contextualSpacing/>
        <w:rPr>
          <w:rFonts w:ascii="Arial" w:hAnsi="Arial"/>
          <w:b/>
          <w:color w:val="215868"/>
          <w:sz w:val="28"/>
        </w:rPr>
      </w:pPr>
      <w:r w:rsidRPr="00383B80">
        <w:rPr>
          <w:rFonts w:ascii="Arial" w:hAnsi="Arial"/>
          <w:b/>
          <w:color w:val="215868"/>
          <w:sz w:val="28"/>
        </w:rPr>
        <w:t>EXPLOREMOS</w:t>
      </w:r>
    </w:p>
    <w:p w:rsidR="00CA6072" w:rsidRDefault="00F8219B" w:rsidP="00AE77C6">
      <w:pPr>
        <w:rPr>
          <w:rFonts w:ascii="Arial" w:hAnsi="Arial"/>
          <w:sz w:val="20"/>
        </w:rPr>
      </w:pPr>
      <w:r>
        <w:rPr>
          <w:rFonts w:ascii="Arial" w:hAnsi="Arial"/>
          <w:noProof/>
          <w:sz w:val="20"/>
          <w:lang w:eastAsia="es-ES_tradnl"/>
        </w:rPr>
        <w:pict>
          <v:line id="_x0000_s1026" style="position:absolute;z-index:251656704;mso-wrap-edited:f" from="-17.85pt,16pt" to="432.15pt,16pt" wrapcoords="-75 -2147483648 -112 -2147483648 -112 -2147483648 21787 -2147483648 21825 -2147483648 21787 -2147483648 21675 -2147483648 -75 -2147483648" strokecolor="#205867" strokeweight="3.5pt">
            <v:fill o:detectmouseclick="t"/>
            <v:shadow on="t" opacity="22938f" offset="0"/>
            <w10:wrap type="tight"/>
          </v:line>
        </w:pict>
      </w:r>
    </w:p>
    <w:p w:rsidR="00732F41" w:rsidRPr="002A2BA4" w:rsidRDefault="00732F41" w:rsidP="002A2BA4">
      <w:pPr>
        <w:pStyle w:val="Prrafodelista"/>
        <w:numPr>
          <w:ilvl w:val="0"/>
          <w:numId w:val="36"/>
        </w:numPr>
        <w:spacing w:after="0" w:line="240" w:lineRule="auto"/>
        <w:rPr>
          <w:rFonts w:ascii="Arial" w:hAnsi="Arial"/>
          <w:sz w:val="20"/>
        </w:rPr>
      </w:pPr>
      <w:r w:rsidRPr="002A2BA4">
        <w:rPr>
          <w:rFonts w:ascii="Arial" w:hAnsi="Arial"/>
          <w:sz w:val="20"/>
        </w:rPr>
        <w:t>¿Cuál es la función principal de los textos explicativos?</w:t>
      </w:r>
    </w:p>
    <w:p w:rsidR="002A2BA4" w:rsidRPr="002A2BA4" w:rsidRDefault="002A2BA4" w:rsidP="002A2BA4">
      <w:pPr>
        <w:pStyle w:val="Prrafodelista"/>
        <w:numPr>
          <w:ilvl w:val="0"/>
          <w:numId w:val="36"/>
        </w:numPr>
        <w:spacing w:after="0" w:line="240" w:lineRule="auto"/>
        <w:rPr>
          <w:rFonts w:ascii="Arial" w:hAnsi="Arial"/>
          <w:sz w:val="20"/>
        </w:rPr>
      </w:pPr>
      <w:r w:rsidRPr="002A2BA4">
        <w:rPr>
          <w:rFonts w:ascii="Arial" w:hAnsi="Arial"/>
          <w:sz w:val="20"/>
        </w:rPr>
        <w:t>¿Cuál es la estructura secuencial de los textos explicativos?</w:t>
      </w:r>
    </w:p>
    <w:p w:rsidR="00674FE7" w:rsidRPr="00C17CC6" w:rsidRDefault="00674FE7" w:rsidP="00CA6072">
      <w:pPr>
        <w:rPr>
          <w:rFonts w:ascii="Arial" w:hAnsi="Arial"/>
          <w:sz w:val="20"/>
        </w:rPr>
      </w:pPr>
    </w:p>
    <w:p w:rsidR="00674FE7" w:rsidRPr="00383B80" w:rsidRDefault="00674FE7" w:rsidP="00674FE7">
      <w:pPr>
        <w:numPr>
          <w:ilvl w:val="0"/>
          <w:numId w:val="18"/>
        </w:numPr>
        <w:spacing w:after="0" w:line="240" w:lineRule="auto"/>
        <w:contextualSpacing/>
        <w:rPr>
          <w:rFonts w:ascii="Arial" w:hAnsi="Arial"/>
          <w:b/>
          <w:color w:val="215868"/>
          <w:sz w:val="28"/>
        </w:rPr>
      </w:pPr>
      <w:r w:rsidRPr="00383B80">
        <w:rPr>
          <w:rFonts w:ascii="Arial" w:hAnsi="Arial"/>
          <w:b/>
          <w:color w:val="215868"/>
          <w:sz w:val="28"/>
        </w:rPr>
        <w:t>CONOZCAMOS</w:t>
      </w:r>
    </w:p>
    <w:p w:rsidR="00AE77C6" w:rsidRDefault="00674FE7" w:rsidP="002A2BA4">
      <w:pPr>
        <w:rPr>
          <w:rFonts w:ascii="Arial" w:hAnsi="Arial"/>
          <w:b/>
          <w:sz w:val="20"/>
        </w:rPr>
      </w:pPr>
      <w:r w:rsidRPr="00C17CC6">
        <w:rPr>
          <w:rFonts w:ascii="Arial" w:hAnsi="Arial"/>
          <w:b/>
          <w:sz w:val="20"/>
        </w:rPr>
        <w:t xml:space="preserve"> </w:t>
      </w:r>
      <w:r w:rsidR="00F8219B">
        <w:rPr>
          <w:rFonts w:ascii="Arial" w:hAnsi="Arial"/>
          <w:noProof/>
          <w:sz w:val="20"/>
          <w:lang w:eastAsia="es-ES_tradnl"/>
        </w:rPr>
        <w:pict>
          <v:line id="_x0000_s1027" style="position:absolute;z-index:251657728;mso-wrap-edited:f;mso-position-horizontal-relative:text;mso-position-vertical-relative:text" from="-18pt,9.55pt" to="6in,9.55pt" wrapcoords="-75 -2147483648 -112 -2147483648 -112 -2147483648 21787 -2147483648 21825 -2147483648 21787 -2147483648 21675 -2147483648 -75 -2147483648" strokecolor="#205867" strokeweight="3.5pt">
            <v:fill o:detectmouseclick="t"/>
            <v:shadow on="t" opacity="22938f" offset="0"/>
            <w10:wrap type="tight"/>
          </v:line>
        </w:pict>
      </w:r>
    </w:p>
    <w:p w:rsidR="00CA6072" w:rsidRPr="002A2BA4" w:rsidRDefault="002A2BA4" w:rsidP="002A2BA4">
      <w:pPr>
        <w:rPr>
          <w:rFonts w:ascii="Arial" w:hAnsi="Arial"/>
          <w:b/>
          <w:sz w:val="20"/>
        </w:rPr>
      </w:pPr>
      <w:r w:rsidRPr="002A2BA4">
        <w:rPr>
          <w:rFonts w:ascii="Arial" w:hAnsi="Arial"/>
          <w:b/>
          <w:sz w:val="20"/>
        </w:rPr>
        <w:t>RECORDEMOS…</w:t>
      </w:r>
    </w:p>
    <w:tbl>
      <w:tblPr>
        <w:tblStyle w:val="Tablaconcuadrcula"/>
        <w:tblW w:w="0" w:type="auto"/>
        <w:tblLook w:val="04A0" w:firstRow="1" w:lastRow="0" w:firstColumn="1" w:lastColumn="0" w:noHBand="0" w:noVBand="1"/>
      </w:tblPr>
      <w:tblGrid>
        <w:gridCol w:w="10112"/>
      </w:tblGrid>
      <w:tr w:rsidR="00BC6558">
        <w:tc>
          <w:tcPr>
            <w:tcW w:w="10112" w:type="dxa"/>
            <w:shd w:val="clear" w:color="auto" w:fill="F79646" w:themeFill="accent6"/>
          </w:tcPr>
          <w:p w:rsidR="00BC6558" w:rsidRPr="00BC6558" w:rsidRDefault="00AE77C6" w:rsidP="00AE77C6">
            <w:pPr>
              <w:spacing w:before="100" w:beforeAutospacing="1" w:after="100" w:afterAutospacing="1" w:line="240" w:lineRule="auto"/>
              <w:rPr>
                <w:rFonts w:ascii="Arial" w:eastAsia="Times New Roman" w:hAnsi="Arial" w:cs="Arial"/>
                <w:color w:val="auto"/>
                <w:sz w:val="18"/>
                <w:szCs w:val="18"/>
              </w:rPr>
            </w:pPr>
            <w:r>
              <w:rPr>
                <w:rFonts w:ascii="Arial" w:eastAsia="Times New Roman" w:hAnsi="Arial" w:cs="Arial"/>
                <w:color w:val="auto"/>
                <w:sz w:val="18"/>
                <w:szCs w:val="18"/>
              </w:rPr>
              <w:t>E</w:t>
            </w:r>
            <w:r w:rsidR="00BC6558">
              <w:rPr>
                <w:rFonts w:ascii="Arial" w:eastAsia="Times New Roman" w:hAnsi="Arial" w:cs="Arial"/>
                <w:color w:val="auto"/>
                <w:sz w:val="18"/>
                <w:szCs w:val="18"/>
              </w:rPr>
              <w:t xml:space="preserve">l </w:t>
            </w:r>
            <w:r w:rsidR="00BC6558" w:rsidRPr="00524DBA">
              <w:rPr>
                <w:rFonts w:ascii="Arial" w:eastAsia="Times New Roman" w:hAnsi="Arial" w:cs="Arial"/>
                <w:color w:val="auto"/>
                <w:sz w:val="18"/>
                <w:szCs w:val="18"/>
              </w:rPr>
              <w:t xml:space="preserve"> </w:t>
            </w:r>
            <w:hyperlink r:id="rId8" w:history="1">
              <w:r w:rsidR="00BC6558" w:rsidRPr="00BC6558">
                <w:rPr>
                  <w:rFonts w:ascii="Arial" w:eastAsia="Times New Roman" w:hAnsi="Arial" w:cs="Arial"/>
                  <w:color w:val="auto"/>
                  <w:sz w:val="18"/>
                  <w:szCs w:val="18"/>
                </w:rPr>
                <w:t>objetivo</w:t>
              </w:r>
            </w:hyperlink>
            <w:r w:rsidR="00BC6558" w:rsidRPr="00524DBA">
              <w:rPr>
                <w:rFonts w:ascii="Arial" w:eastAsia="Times New Roman" w:hAnsi="Arial" w:cs="Arial"/>
                <w:color w:val="auto"/>
                <w:sz w:val="18"/>
                <w:szCs w:val="18"/>
              </w:rPr>
              <w:t xml:space="preserve"> de un texto </w:t>
            </w:r>
            <w:r>
              <w:rPr>
                <w:rFonts w:ascii="Arial" w:eastAsia="Times New Roman" w:hAnsi="Arial" w:cs="Arial"/>
                <w:color w:val="auto"/>
                <w:sz w:val="18"/>
                <w:szCs w:val="18"/>
              </w:rPr>
              <w:t>explicativo</w:t>
            </w:r>
            <w:r w:rsidR="00BC6558" w:rsidRPr="00524DBA">
              <w:rPr>
                <w:rFonts w:ascii="Arial" w:eastAsia="Times New Roman" w:hAnsi="Arial" w:cs="Arial"/>
                <w:color w:val="auto"/>
                <w:sz w:val="18"/>
                <w:szCs w:val="18"/>
              </w:rPr>
              <w:t xml:space="preserve"> es informar hechos ocurridos o ideas a través de la </w:t>
            </w:r>
            <w:bookmarkStart w:id="0" w:name="autolink"/>
            <w:r w:rsidR="00612E8F" w:rsidRPr="00524DBA">
              <w:rPr>
                <w:rFonts w:ascii="Arial" w:eastAsia="Times New Roman" w:hAnsi="Arial" w:cs="Arial"/>
                <w:color w:val="auto"/>
                <w:sz w:val="18"/>
                <w:szCs w:val="18"/>
              </w:rPr>
              <w:fldChar w:fldCharType="begin"/>
            </w:r>
            <w:r w:rsidR="00BC6558" w:rsidRPr="00524DBA">
              <w:rPr>
                <w:rFonts w:ascii="Arial" w:eastAsia="Times New Roman" w:hAnsi="Arial" w:cs="Arial"/>
                <w:color w:val="auto"/>
                <w:sz w:val="18"/>
                <w:szCs w:val="18"/>
              </w:rPr>
              <w:instrText xml:space="preserve"> HYPERLINK "http://monografias.com/trabajos10/anali/anali.shtml" </w:instrText>
            </w:r>
            <w:r w:rsidR="00612E8F" w:rsidRPr="00524DBA">
              <w:rPr>
                <w:rFonts w:ascii="Arial" w:eastAsia="Times New Roman" w:hAnsi="Arial" w:cs="Arial"/>
                <w:color w:val="auto"/>
                <w:sz w:val="18"/>
                <w:szCs w:val="18"/>
              </w:rPr>
              <w:fldChar w:fldCharType="separate"/>
            </w:r>
            <w:r w:rsidR="00BC6558" w:rsidRPr="00BC6558">
              <w:rPr>
                <w:rFonts w:ascii="Arial" w:eastAsia="Times New Roman" w:hAnsi="Arial" w:cs="Arial"/>
                <w:color w:val="auto"/>
                <w:sz w:val="18"/>
                <w:szCs w:val="18"/>
              </w:rPr>
              <w:t>descripción</w:t>
            </w:r>
            <w:r w:rsidR="00612E8F" w:rsidRPr="00524DBA">
              <w:rPr>
                <w:rFonts w:ascii="Arial" w:eastAsia="Times New Roman" w:hAnsi="Arial" w:cs="Arial"/>
                <w:color w:val="auto"/>
                <w:sz w:val="18"/>
                <w:szCs w:val="18"/>
              </w:rPr>
              <w:fldChar w:fldCharType="end"/>
            </w:r>
            <w:bookmarkEnd w:id="0"/>
            <w:r w:rsidR="00BC6558" w:rsidRPr="00524DBA">
              <w:rPr>
                <w:rFonts w:ascii="Arial" w:eastAsia="Times New Roman" w:hAnsi="Arial" w:cs="Arial"/>
                <w:color w:val="auto"/>
                <w:sz w:val="18"/>
                <w:szCs w:val="18"/>
              </w:rPr>
              <w:t xml:space="preserve"> o bien de la narración; es decir, contar cómo ocurrieron las cosas.</w:t>
            </w:r>
          </w:p>
        </w:tc>
      </w:tr>
    </w:tbl>
    <w:p w:rsidR="002A2BA4" w:rsidRPr="002A2BA4" w:rsidRDefault="002A2BA4" w:rsidP="002A2BA4">
      <w:pPr>
        <w:spacing w:before="100" w:beforeAutospacing="1" w:after="100" w:afterAutospacing="1" w:line="240" w:lineRule="auto"/>
        <w:rPr>
          <w:rFonts w:ascii="Arial" w:eastAsia="Times New Roman" w:hAnsi="Arial" w:cs="Arial"/>
          <w:b/>
          <w:bCs/>
          <w:color w:val="auto"/>
          <w:sz w:val="20"/>
          <w:szCs w:val="20"/>
        </w:rPr>
      </w:pPr>
      <w:r w:rsidRPr="00732F41">
        <w:rPr>
          <w:rFonts w:ascii="Arial" w:eastAsia="Times New Roman" w:hAnsi="Arial" w:cs="Arial"/>
          <w:b/>
          <w:bCs/>
          <w:color w:val="auto"/>
          <w:sz w:val="20"/>
          <w:szCs w:val="20"/>
        </w:rPr>
        <w:t>¿CUÁL ES LA  FUNCIÓN PRINCIPAL DEL TEXTO EXPLICATIVO?</w:t>
      </w:r>
    </w:p>
    <w:p w:rsidR="00CA6072" w:rsidRPr="00FF2C88" w:rsidRDefault="002A2BA4" w:rsidP="00FF2C88">
      <w:pPr>
        <w:pStyle w:val="NormalWeb"/>
        <w:jc w:val="both"/>
        <w:rPr>
          <w:rFonts w:ascii="Arial" w:hAnsi="Arial" w:cs="Arial"/>
          <w:sz w:val="20"/>
          <w:szCs w:val="20"/>
        </w:rPr>
      </w:pPr>
      <w:r w:rsidRPr="00732F41">
        <w:rPr>
          <w:rFonts w:ascii="Arial" w:hAnsi="Arial" w:cs="Arial"/>
          <w:sz w:val="20"/>
          <w:szCs w:val="20"/>
        </w:rPr>
        <w:t xml:space="preserve">La función principal del </w:t>
      </w:r>
      <w:hyperlink r:id="rId9" w:history="1">
        <w:r w:rsidRPr="00732F41">
          <w:rPr>
            <w:rFonts w:ascii="Arial" w:hAnsi="Arial" w:cs="Arial"/>
            <w:sz w:val="20"/>
            <w:szCs w:val="20"/>
          </w:rPr>
          <w:t>texto</w:t>
        </w:r>
      </w:hyperlink>
      <w:r w:rsidRPr="00732F41">
        <w:rPr>
          <w:rFonts w:ascii="Arial" w:hAnsi="Arial" w:cs="Arial"/>
          <w:sz w:val="20"/>
          <w:szCs w:val="20"/>
        </w:rPr>
        <w:t xml:space="preserve"> explicativo es la de establecer una relación de influencia entre emisor y receptor, en el momento de la exposición. Cuando se presenta el tema se debe hacer de manera que el receptor también sienta un </w:t>
      </w:r>
      <w:hyperlink r:id="rId10" w:history="1">
        <w:r w:rsidRPr="00732F41">
          <w:rPr>
            <w:rFonts w:ascii="Arial" w:hAnsi="Arial" w:cs="Arial"/>
            <w:sz w:val="20"/>
            <w:szCs w:val="20"/>
          </w:rPr>
          <w:t>interés</w:t>
        </w:r>
      </w:hyperlink>
      <w:r w:rsidRPr="00732F41">
        <w:rPr>
          <w:rFonts w:ascii="Arial" w:hAnsi="Arial" w:cs="Arial"/>
          <w:sz w:val="20"/>
          <w:szCs w:val="20"/>
        </w:rPr>
        <w:t xml:space="preserve"> </w:t>
      </w:r>
      <w:hyperlink r:id="rId11" w:history="1">
        <w:r w:rsidRPr="00732F41">
          <w:rPr>
            <w:rFonts w:ascii="Arial" w:hAnsi="Arial" w:cs="Arial"/>
            <w:sz w:val="20"/>
            <w:szCs w:val="20"/>
          </w:rPr>
          <w:t>personal</w:t>
        </w:r>
      </w:hyperlink>
      <w:r w:rsidRPr="00732F41">
        <w:rPr>
          <w:rFonts w:ascii="Arial" w:hAnsi="Arial" w:cs="Arial"/>
          <w:sz w:val="20"/>
          <w:szCs w:val="20"/>
        </w:rPr>
        <w:t xml:space="preserve">. De acuerdo con las propiedades del texto expositivo, éste sirve igualmente para explicar cualquier </w:t>
      </w:r>
      <w:hyperlink r:id="rId12" w:history="1">
        <w:r w:rsidRPr="00732F41">
          <w:rPr>
            <w:rFonts w:ascii="Arial" w:hAnsi="Arial" w:cs="Arial"/>
            <w:sz w:val="20"/>
            <w:szCs w:val="20"/>
          </w:rPr>
          <w:t>materia</w:t>
        </w:r>
      </w:hyperlink>
      <w:r w:rsidRPr="00732F41">
        <w:rPr>
          <w:rFonts w:ascii="Arial" w:hAnsi="Arial" w:cs="Arial"/>
          <w:sz w:val="20"/>
          <w:szCs w:val="20"/>
        </w:rPr>
        <w:t xml:space="preserve"> e informar acerca de algo. De ahí que en ocasiones se le denomine </w:t>
      </w:r>
      <w:hyperlink r:id="rId13" w:history="1">
        <w:r w:rsidRPr="00732F41">
          <w:rPr>
            <w:rFonts w:ascii="Arial" w:hAnsi="Arial" w:cs="Arial"/>
            <w:sz w:val="20"/>
            <w:szCs w:val="20"/>
          </w:rPr>
          <w:t>texto expositivo</w:t>
        </w:r>
      </w:hyperlink>
      <w:r w:rsidRPr="00732F41">
        <w:rPr>
          <w:rFonts w:ascii="Arial" w:hAnsi="Arial" w:cs="Arial"/>
          <w:sz w:val="20"/>
          <w:szCs w:val="20"/>
        </w:rPr>
        <w:t>-explicativo.</w:t>
      </w:r>
    </w:p>
    <w:p w:rsidR="002A2BA4" w:rsidRPr="00056D0D" w:rsidRDefault="002A2BA4" w:rsidP="002A2BA4">
      <w:pPr>
        <w:jc w:val="both"/>
        <w:rPr>
          <w:rFonts w:ascii="Arial" w:hAnsi="Arial"/>
          <w:b/>
          <w:sz w:val="20"/>
        </w:rPr>
      </w:pPr>
      <w:r>
        <w:rPr>
          <w:rFonts w:ascii="Arial" w:hAnsi="Arial"/>
          <w:b/>
          <w:sz w:val="20"/>
        </w:rPr>
        <w:t>¿CUÁL ES LA ESTRUCTURA SECUENCIAL DE LOS TEXTOS EXPLICATIVOS?</w:t>
      </w:r>
    </w:p>
    <w:p w:rsidR="00BC6558" w:rsidRPr="000E4F25" w:rsidRDefault="002A2BA4" w:rsidP="000E4F25">
      <w:pPr>
        <w:spacing w:before="100" w:beforeAutospacing="1" w:after="100" w:afterAutospacing="1" w:line="240" w:lineRule="auto"/>
        <w:rPr>
          <w:rFonts w:ascii="Arial" w:eastAsia="Times New Roman" w:hAnsi="Arial" w:cs="Arial"/>
          <w:color w:val="auto"/>
          <w:sz w:val="18"/>
          <w:szCs w:val="18"/>
        </w:rPr>
      </w:pPr>
      <w:r w:rsidRPr="00524DBA">
        <w:rPr>
          <w:rFonts w:ascii="Arial" w:eastAsia="Times New Roman" w:hAnsi="Arial" w:cs="Arial"/>
          <w:b/>
          <w:color w:val="auto"/>
          <w:sz w:val="18"/>
          <w:szCs w:val="18"/>
        </w:rPr>
        <w:t>Los textos explicativos tienen una estructura secuencial com</w:t>
      </w:r>
      <w:r w:rsidRPr="002A2BA4">
        <w:rPr>
          <w:rFonts w:ascii="Arial" w:eastAsia="Times New Roman" w:hAnsi="Arial" w:cs="Arial"/>
          <w:b/>
          <w:color w:val="auto"/>
          <w:sz w:val="18"/>
          <w:szCs w:val="18"/>
        </w:rPr>
        <w:t>p</w:t>
      </w:r>
      <w:r w:rsidRPr="00524DBA">
        <w:rPr>
          <w:rFonts w:ascii="Arial" w:eastAsia="Times New Roman" w:hAnsi="Arial" w:cs="Arial"/>
          <w:b/>
          <w:color w:val="auto"/>
          <w:sz w:val="18"/>
          <w:szCs w:val="18"/>
        </w:rPr>
        <w:t>uesta por cuatro pasos</w:t>
      </w:r>
      <w:r w:rsidRPr="00524DBA">
        <w:rPr>
          <w:rFonts w:ascii="Arial" w:eastAsia="Times New Roman" w:hAnsi="Arial" w:cs="Arial"/>
          <w:color w:val="auto"/>
          <w:sz w:val="18"/>
          <w:szCs w:val="18"/>
        </w:rPr>
        <w:t>:</w:t>
      </w:r>
    </w:p>
    <w:p w:rsidR="00BC6558" w:rsidRPr="001B4957" w:rsidRDefault="00BC6558" w:rsidP="00BC6558">
      <w:pPr>
        <w:pStyle w:val="Prrafodelista"/>
        <w:numPr>
          <w:ilvl w:val="0"/>
          <w:numId w:val="31"/>
        </w:numPr>
        <w:spacing w:before="100" w:beforeAutospacing="1" w:after="100" w:afterAutospacing="1" w:line="240" w:lineRule="auto"/>
        <w:jc w:val="both"/>
        <w:rPr>
          <w:rFonts w:ascii="Arial" w:eastAsia="Times New Roman" w:hAnsi="Arial" w:cs="Arial"/>
          <w:color w:val="auto"/>
          <w:sz w:val="20"/>
          <w:szCs w:val="20"/>
        </w:rPr>
      </w:pPr>
      <w:r w:rsidRPr="001B4957">
        <w:rPr>
          <w:rFonts w:ascii="Arial" w:hAnsi="Arial" w:cs="Arial"/>
          <w:sz w:val="18"/>
          <w:szCs w:val="18"/>
        </w:rPr>
        <w:t>Presentación de una situación inicial en que se instala el tema: razones que impulsaron al enunciador a realizar el texto; breves historias que se refieren al tema; planteo de cuestiones que sirven de punto de partida.</w:t>
      </w:r>
    </w:p>
    <w:p w:rsidR="00BC6558" w:rsidRPr="001B4957" w:rsidRDefault="00BC6558" w:rsidP="00BC6558">
      <w:pPr>
        <w:pStyle w:val="Prrafodelista"/>
        <w:spacing w:before="100" w:beforeAutospacing="1" w:after="100" w:afterAutospacing="1" w:line="240" w:lineRule="auto"/>
        <w:jc w:val="both"/>
        <w:rPr>
          <w:rFonts w:ascii="Arial" w:eastAsia="Times New Roman" w:hAnsi="Arial" w:cs="Arial"/>
          <w:color w:val="auto"/>
          <w:sz w:val="20"/>
          <w:szCs w:val="20"/>
        </w:rPr>
      </w:pPr>
    </w:p>
    <w:p w:rsidR="00BC6558" w:rsidRPr="001B4957" w:rsidRDefault="00BC6558" w:rsidP="00BC6558">
      <w:pPr>
        <w:pStyle w:val="Prrafodelista"/>
        <w:numPr>
          <w:ilvl w:val="0"/>
          <w:numId w:val="31"/>
        </w:numPr>
        <w:spacing w:before="100" w:beforeAutospacing="1" w:after="100" w:afterAutospacing="1" w:line="240" w:lineRule="auto"/>
        <w:jc w:val="both"/>
        <w:rPr>
          <w:rFonts w:ascii="Arial" w:eastAsia="Times New Roman" w:hAnsi="Arial" w:cs="Arial"/>
          <w:color w:val="auto"/>
          <w:sz w:val="20"/>
          <w:szCs w:val="20"/>
        </w:rPr>
      </w:pPr>
      <w:r>
        <w:rPr>
          <w:rFonts w:ascii="Arial" w:hAnsi="Arial" w:cs="Arial"/>
          <w:sz w:val="18"/>
          <w:szCs w:val="18"/>
        </w:rPr>
        <w:lastRenderedPageBreak/>
        <w:t>Planteo del problema a explicar, articulado en torno a la pregunta “por qué”</w:t>
      </w:r>
    </w:p>
    <w:p w:rsidR="00BC6558" w:rsidRPr="001B4957" w:rsidRDefault="00BC6558" w:rsidP="00BC6558">
      <w:pPr>
        <w:pStyle w:val="Prrafodelista"/>
        <w:rPr>
          <w:rFonts w:ascii="Arial" w:eastAsia="Times New Roman" w:hAnsi="Arial" w:cs="Arial"/>
          <w:color w:val="auto"/>
          <w:sz w:val="20"/>
          <w:szCs w:val="20"/>
        </w:rPr>
      </w:pPr>
    </w:p>
    <w:p w:rsidR="00BC6558" w:rsidRPr="00BC6558" w:rsidRDefault="00BC6558" w:rsidP="00BC6558">
      <w:pPr>
        <w:pStyle w:val="Prrafodelista"/>
        <w:numPr>
          <w:ilvl w:val="0"/>
          <w:numId w:val="31"/>
        </w:numPr>
        <w:spacing w:before="100" w:beforeAutospacing="1" w:after="100" w:afterAutospacing="1" w:line="240" w:lineRule="auto"/>
        <w:rPr>
          <w:rFonts w:ascii="Arial" w:eastAsia="Times New Roman" w:hAnsi="Arial" w:cs="Arial"/>
          <w:color w:val="auto"/>
          <w:sz w:val="18"/>
          <w:szCs w:val="18"/>
        </w:rPr>
      </w:pPr>
      <w:r w:rsidRPr="00BC6558">
        <w:rPr>
          <w:rFonts w:ascii="Arial" w:eastAsia="Times New Roman" w:hAnsi="Arial" w:cs="Arial"/>
          <w:color w:val="auto"/>
          <w:sz w:val="18"/>
          <w:szCs w:val="18"/>
        </w:rPr>
        <w:t>Resolución de ese problema, la respuesta a esa pregunta, es decir, la explicación propiamente dicha.</w:t>
      </w:r>
    </w:p>
    <w:p w:rsidR="00BC6558" w:rsidRPr="001B4957" w:rsidRDefault="00BC6558" w:rsidP="00BC6558">
      <w:pPr>
        <w:pStyle w:val="Prrafodelista"/>
        <w:spacing w:before="100" w:beforeAutospacing="1" w:after="100" w:afterAutospacing="1" w:line="240" w:lineRule="auto"/>
        <w:jc w:val="both"/>
        <w:rPr>
          <w:rFonts w:ascii="Arial" w:eastAsia="Times New Roman" w:hAnsi="Arial" w:cs="Arial"/>
          <w:color w:val="auto"/>
          <w:sz w:val="20"/>
          <w:szCs w:val="20"/>
        </w:rPr>
      </w:pPr>
    </w:p>
    <w:p w:rsidR="002A2BA4" w:rsidRPr="000E4F25" w:rsidRDefault="00BC6558" w:rsidP="002A2BA4">
      <w:pPr>
        <w:pStyle w:val="Prrafodelista"/>
        <w:numPr>
          <w:ilvl w:val="0"/>
          <w:numId w:val="31"/>
        </w:numPr>
        <w:spacing w:before="100" w:beforeAutospacing="1" w:after="100" w:afterAutospacing="1" w:line="240" w:lineRule="auto"/>
        <w:rPr>
          <w:rFonts w:ascii="Arial" w:eastAsia="Times New Roman" w:hAnsi="Arial" w:cs="Arial"/>
          <w:color w:val="auto"/>
          <w:sz w:val="20"/>
          <w:szCs w:val="20"/>
        </w:rPr>
      </w:pPr>
      <w:r>
        <w:rPr>
          <w:rFonts w:ascii="Arial" w:hAnsi="Arial" w:cs="Arial"/>
          <w:sz w:val="18"/>
          <w:szCs w:val="18"/>
        </w:rPr>
        <w:t xml:space="preserve">Evaluación o conclusión </w:t>
      </w:r>
      <w:r>
        <w:rPr>
          <w:rFonts w:ascii="Arial" w:eastAsia="Times New Roman" w:hAnsi="Arial" w:cs="Arial"/>
          <w:color w:val="auto"/>
          <w:sz w:val="18"/>
          <w:szCs w:val="18"/>
        </w:rPr>
        <w:t xml:space="preserve">, </w:t>
      </w:r>
      <w:r w:rsidRPr="00524DBA">
        <w:rPr>
          <w:rFonts w:ascii="Arial" w:eastAsia="Times New Roman" w:hAnsi="Arial" w:cs="Arial"/>
          <w:color w:val="auto"/>
          <w:sz w:val="18"/>
          <w:szCs w:val="18"/>
        </w:rPr>
        <w:t>que demuestra la validez de la explicación</w:t>
      </w:r>
      <w:r w:rsidRPr="001B4957">
        <w:rPr>
          <w:rFonts w:ascii="Arial" w:hAnsi="Arial" w:cs="Arial"/>
          <w:sz w:val="18"/>
          <w:szCs w:val="18"/>
        </w:rPr>
        <w:br/>
      </w:r>
    </w:p>
    <w:p w:rsidR="002A2BA4" w:rsidRPr="002A2BA4" w:rsidRDefault="002A2BA4" w:rsidP="002A2BA4">
      <w:pPr>
        <w:rPr>
          <w:rFonts w:ascii="Arial" w:hAnsi="Arial"/>
          <w:b/>
          <w:sz w:val="20"/>
        </w:rPr>
      </w:pPr>
      <w:r w:rsidRPr="002A2BA4">
        <w:rPr>
          <w:rFonts w:ascii="Arial" w:hAnsi="Arial"/>
          <w:b/>
          <w:sz w:val="20"/>
        </w:rPr>
        <w:t>¿QUÉ PROCEDIMIENTO SE APLICA PARA PRODUCIR TEXTOS EXPLICATIVOS?</w:t>
      </w:r>
    </w:p>
    <w:p w:rsidR="002A2BA4" w:rsidRDefault="002A2BA4" w:rsidP="00CA6072">
      <w:pPr>
        <w:spacing w:before="100" w:beforeAutospacing="1" w:after="100" w:afterAutospacing="1" w:line="240" w:lineRule="auto"/>
        <w:jc w:val="both"/>
        <w:rPr>
          <w:rFonts w:ascii="Arial" w:eastAsia="Times New Roman" w:hAnsi="Arial" w:cs="Arial"/>
          <w:b/>
          <w:bCs/>
          <w:sz w:val="20"/>
          <w:szCs w:val="20"/>
        </w:rPr>
      </w:pPr>
      <w:r w:rsidRPr="004965FC">
        <w:rPr>
          <w:rFonts w:ascii="Arial" w:eastAsia="Times New Roman" w:hAnsi="Arial" w:cs="Arial"/>
          <w:b/>
          <w:bCs/>
          <w:sz w:val="20"/>
          <w:szCs w:val="20"/>
        </w:rPr>
        <w:t>Estrateg</w:t>
      </w:r>
      <w:r>
        <w:rPr>
          <w:rFonts w:ascii="Arial" w:eastAsia="Times New Roman" w:hAnsi="Arial" w:cs="Arial"/>
          <w:b/>
          <w:bCs/>
          <w:sz w:val="20"/>
          <w:szCs w:val="20"/>
        </w:rPr>
        <w:t xml:space="preserve">ias para escribir un texto explicativo </w:t>
      </w:r>
    </w:p>
    <w:p w:rsidR="00CA6072" w:rsidRPr="00524DBA" w:rsidRDefault="00CA6072" w:rsidP="00CA6072">
      <w:pPr>
        <w:spacing w:before="100" w:beforeAutospacing="1" w:after="100" w:afterAutospacing="1" w:line="240" w:lineRule="auto"/>
        <w:jc w:val="both"/>
        <w:rPr>
          <w:rFonts w:ascii="Arial" w:eastAsia="Times New Roman" w:hAnsi="Arial" w:cs="Arial"/>
          <w:sz w:val="20"/>
          <w:szCs w:val="20"/>
        </w:rPr>
      </w:pPr>
      <w:r w:rsidRPr="004965FC">
        <w:rPr>
          <w:rFonts w:ascii="Arial" w:eastAsia="Times New Roman" w:hAnsi="Arial" w:cs="Arial"/>
          <w:b/>
          <w:bCs/>
          <w:sz w:val="20"/>
          <w:szCs w:val="20"/>
        </w:rPr>
        <w:t>Antes de escribir</w:t>
      </w:r>
      <w:r>
        <w:rPr>
          <w:rFonts w:ascii="Arial" w:eastAsia="Times New Roman" w:hAnsi="Arial" w:cs="Arial"/>
          <w:b/>
          <w:bCs/>
          <w:sz w:val="20"/>
          <w:szCs w:val="20"/>
        </w:rPr>
        <w:t xml:space="preserve"> </w:t>
      </w:r>
    </w:p>
    <w:p w:rsidR="00524DBA" w:rsidRPr="00524DBA" w:rsidRDefault="00524DBA" w:rsidP="00524DBA">
      <w:pPr>
        <w:numPr>
          <w:ilvl w:val="0"/>
          <w:numId w:val="33"/>
        </w:numPr>
        <w:spacing w:before="100" w:beforeAutospacing="1" w:after="100" w:afterAutospacing="1" w:line="240" w:lineRule="auto"/>
        <w:rPr>
          <w:rFonts w:ascii="Arial" w:eastAsia="Times New Roman" w:hAnsi="Arial" w:cs="Arial"/>
          <w:color w:val="auto"/>
          <w:sz w:val="18"/>
          <w:szCs w:val="18"/>
        </w:rPr>
      </w:pPr>
      <w:r w:rsidRPr="00524DBA">
        <w:rPr>
          <w:rFonts w:ascii="Arial" w:eastAsia="Times New Roman" w:hAnsi="Arial" w:cs="Arial"/>
          <w:color w:val="auto"/>
          <w:sz w:val="18"/>
          <w:szCs w:val="18"/>
        </w:rPr>
        <w:t>Seleccionar y precisar el tema, que se desea exponer, por escrito.</w:t>
      </w:r>
    </w:p>
    <w:p w:rsidR="00524DBA" w:rsidRPr="00524DBA" w:rsidRDefault="00524DBA" w:rsidP="00524DBA">
      <w:pPr>
        <w:numPr>
          <w:ilvl w:val="0"/>
          <w:numId w:val="33"/>
        </w:numPr>
        <w:spacing w:before="100" w:beforeAutospacing="1" w:after="100" w:afterAutospacing="1" w:line="240" w:lineRule="auto"/>
        <w:rPr>
          <w:rFonts w:ascii="Arial" w:eastAsia="Times New Roman" w:hAnsi="Arial" w:cs="Arial"/>
          <w:color w:val="auto"/>
          <w:sz w:val="18"/>
          <w:szCs w:val="18"/>
        </w:rPr>
      </w:pPr>
      <w:r w:rsidRPr="00524DBA">
        <w:rPr>
          <w:rFonts w:ascii="Arial" w:eastAsia="Times New Roman" w:hAnsi="Arial" w:cs="Arial"/>
          <w:color w:val="auto"/>
          <w:sz w:val="18"/>
          <w:szCs w:val="18"/>
        </w:rPr>
        <w:t>Identificar el propósito específico del texto y sus destinatarios.</w:t>
      </w:r>
    </w:p>
    <w:p w:rsidR="00524DBA" w:rsidRPr="00524DBA" w:rsidRDefault="00524DBA" w:rsidP="00524DBA">
      <w:pPr>
        <w:numPr>
          <w:ilvl w:val="0"/>
          <w:numId w:val="33"/>
        </w:numPr>
        <w:spacing w:before="100" w:beforeAutospacing="1" w:after="100" w:afterAutospacing="1" w:line="240" w:lineRule="auto"/>
        <w:rPr>
          <w:rFonts w:ascii="Arial" w:eastAsia="Times New Roman" w:hAnsi="Arial" w:cs="Arial"/>
          <w:color w:val="auto"/>
          <w:sz w:val="18"/>
          <w:szCs w:val="18"/>
        </w:rPr>
      </w:pPr>
      <w:r w:rsidRPr="00524DBA">
        <w:rPr>
          <w:rFonts w:ascii="Arial" w:eastAsia="Times New Roman" w:hAnsi="Arial" w:cs="Arial"/>
          <w:color w:val="auto"/>
          <w:sz w:val="18"/>
          <w:szCs w:val="18"/>
        </w:rPr>
        <w:t>Realizar una lluvia de ideas relacionadas con éste.</w:t>
      </w:r>
    </w:p>
    <w:p w:rsidR="00524DBA" w:rsidRPr="00524DBA" w:rsidRDefault="00524DBA" w:rsidP="00524DBA">
      <w:pPr>
        <w:numPr>
          <w:ilvl w:val="0"/>
          <w:numId w:val="33"/>
        </w:numPr>
        <w:spacing w:before="100" w:beforeAutospacing="1" w:after="100" w:afterAutospacing="1" w:line="240" w:lineRule="auto"/>
        <w:rPr>
          <w:rFonts w:ascii="Arial" w:eastAsia="Times New Roman" w:hAnsi="Arial" w:cs="Arial"/>
          <w:color w:val="auto"/>
          <w:sz w:val="18"/>
          <w:szCs w:val="18"/>
        </w:rPr>
      </w:pPr>
      <w:r w:rsidRPr="00524DBA">
        <w:rPr>
          <w:rFonts w:ascii="Arial" w:eastAsia="Times New Roman" w:hAnsi="Arial" w:cs="Arial"/>
          <w:color w:val="auto"/>
          <w:sz w:val="18"/>
          <w:szCs w:val="18"/>
        </w:rPr>
        <w:t xml:space="preserve">Investigar acerca del tema en distintas </w:t>
      </w:r>
      <w:hyperlink r:id="rId14" w:anchor="FUNC" w:history="1">
        <w:r w:rsidRPr="00524DBA">
          <w:rPr>
            <w:rFonts w:ascii="Arial" w:eastAsia="Times New Roman" w:hAnsi="Arial" w:cs="Arial"/>
            <w:color w:val="auto"/>
            <w:sz w:val="18"/>
            <w:szCs w:val="18"/>
          </w:rPr>
          <w:t>fuentes</w:t>
        </w:r>
      </w:hyperlink>
      <w:r w:rsidRPr="00524DBA">
        <w:rPr>
          <w:rFonts w:ascii="Arial" w:eastAsia="Times New Roman" w:hAnsi="Arial" w:cs="Arial"/>
          <w:color w:val="auto"/>
          <w:sz w:val="18"/>
          <w:szCs w:val="18"/>
        </w:rPr>
        <w:t xml:space="preserve"> bibliográficas y seleccionar </w:t>
      </w:r>
      <w:hyperlink r:id="rId15" w:history="1">
        <w:r w:rsidRPr="00524DBA">
          <w:rPr>
            <w:rFonts w:ascii="Arial" w:eastAsia="Times New Roman" w:hAnsi="Arial" w:cs="Arial"/>
            <w:color w:val="auto"/>
            <w:sz w:val="18"/>
            <w:szCs w:val="18"/>
          </w:rPr>
          <w:t>información</w:t>
        </w:r>
      </w:hyperlink>
      <w:r w:rsidRPr="00524DBA">
        <w:rPr>
          <w:rFonts w:ascii="Arial" w:eastAsia="Times New Roman" w:hAnsi="Arial" w:cs="Arial"/>
          <w:color w:val="auto"/>
          <w:sz w:val="18"/>
          <w:szCs w:val="18"/>
        </w:rPr>
        <w:t xml:space="preserve"> relevante y significativa, que se pueda utilizar luego en el texto a escribir.</w:t>
      </w:r>
    </w:p>
    <w:p w:rsidR="00524DBA" w:rsidRPr="00524DBA" w:rsidRDefault="00524DBA" w:rsidP="00524DBA">
      <w:pPr>
        <w:numPr>
          <w:ilvl w:val="0"/>
          <w:numId w:val="33"/>
        </w:numPr>
        <w:spacing w:before="100" w:beforeAutospacing="1" w:after="100" w:afterAutospacing="1" w:line="240" w:lineRule="auto"/>
        <w:rPr>
          <w:rFonts w:ascii="Arial" w:eastAsia="Times New Roman" w:hAnsi="Arial" w:cs="Arial"/>
          <w:color w:val="auto"/>
          <w:sz w:val="18"/>
          <w:szCs w:val="18"/>
        </w:rPr>
      </w:pPr>
      <w:r w:rsidRPr="00524DBA">
        <w:rPr>
          <w:rFonts w:ascii="Arial" w:eastAsia="Times New Roman" w:hAnsi="Arial" w:cs="Arial"/>
          <w:color w:val="auto"/>
          <w:sz w:val="18"/>
          <w:szCs w:val="18"/>
        </w:rPr>
        <w:t>Elaborar un esquema para especificar los distintos ámbitos, que se abordarán, del tema seleccionado.</w:t>
      </w:r>
    </w:p>
    <w:p w:rsidR="00524DBA" w:rsidRPr="00524DBA" w:rsidRDefault="00524DBA" w:rsidP="00524DBA">
      <w:pPr>
        <w:numPr>
          <w:ilvl w:val="0"/>
          <w:numId w:val="33"/>
        </w:numPr>
        <w:spacing w:before="100" w:beforeAutospacing="1" w:after="100" w:afterAutospacing="1" w:line="240" w:lineRule="auto"/>
        <w:rPr>
          <w:rFonts w:ascii="Arial" w:eastAsia="Times New Roman" w:hAnsi="Arial" w:cs="Arial"/>
          <w:color w:val="auto"/>
          <w:sz w:val="18"/>
          <w:szCs w:val="18"/>
        </w:rPr>
      </w:pPr>
      <w:r w:rsidRPr="00524DBA">
        <w:rPr>
          <w:rFonts w:ascii="Arial" w:eastAsia="Times New Roman" w:hAnsi="Arial" w:cs="Arial"/>
          <w:color w:val="auto"/>
          <w:sz w:val="18"/>
          <w:szCs w:val="18"/>
        </w:rPr>
        <w:t>Construir la estructura básica del texto.</w:t>
      </w:r>
    </w:p>
    <w:p w:rsidR="00524DBA" w:rsidRPr="00524DBA" w:rsidRDefault="00524DBA" w:rsidP="00524DBA">
      <w:pPr>
        <w:spacing w:before="100" w:beforeAutospacing="1" w:after="100" w:afterAutospacing="1" w:line="240" w:lineRule="auto"/>
        <w:jc w:val="both"/>
        <w:rPr>
          <w:rFonts w:ascii="Arial" w:eastAsia="Times New Roman" w:hAnsi="Arial" w:cs="Arial"/>
          <w:b/>
          <w:bCs/>
          <w:color w:val="auto"/>
          <w:sz w:val="20"/>
          <w:szCs w:val="20"/>
        </w:rPr>
      </w:pPr>
      <w:r w:rsidRPr="00524DBA">
        <w:rPr>
          <w:rFonts w:ascii="Arial" w:eastAsia="Times New Roman" w:hAnsi="Arial" w:cs="Arial"/>
          <w:b/>
          <w:bCs/>
          <w:color w:val="auto"/>
          <w:sz w:val="18"/>
          <w:szCs w:val="18"/>
        </w:rPr>
        <w:t>Durante la escritura</w:t>
      </w:r>
    </w:p>
    <w:p w:rsidR="00524DBA" w:rsidRPr="00524DBA" w:rsidRDefault="00524DBA" w:rsidP="00524DBA">
      <w:pPr>
        <w:spacing w:before="100" w:beforeAutospacing="1" w:after="100" w:afterAutospacing="1" w:line="240" w:lineRule="auto"/>
        <w:rPr>
          <w:rFonts w:ascii="Arial" w:eastAsia="Times New Roman" w:hAnsi="Arial" w:cs="Arial"/>
          <w:color w:val="auto"/>
          <w:sz w:val="18"/>
          <w:szCs w:val="18"/>
        </w:rPr>
      </w:pPr>
      <w:r w:rsidRPr="00524DBA">
        <w:rPr>
          <w:rFonts w:ascii="Arial" w:eastAsia="Times New Roman" w:hAnsi="Arial" w:cs="Arial"/>
          <w:b/>
          <w:bCs/>
          <w:color w:val="auto"/>
          <w:sz w:val="18"/>
          <w:szCs w:val="18"/>
        </w:rPr>
        <w:t>Estrategias explicativas</w:t>
      </w:r>
    </w:p>
    <w:p w:rsidR="00524DBA" w:rsidRPr="00524DBA" w:rsidRDefault="00524DBA" w:rsidP="00524DBA">
      <w:pPr>
        <w:spacing w:before="100" w:beforeAutospacing="1" w:after="100" w:afterAutospacing="1" w:line="240" w:lineRule="auto"/>
        <w:rPr>
          <w:rFonts w:ascii="Arial" w:eastAsia="Times New Roman" w:hAnsi="Arial" w:cs="Arial"/>
          <w:color w:val="auto"/>
          <w:sz w:val="18"/>
          <w:szCs w:val="18"/>
        </w:rPr>
      </w:pPr>
      <w:r>
        <w:rPr>
          <w:rFonts w:ascii="Arial" w:eastAsia="Times New Roman" w:hAnsi="Arial" w:cs="Arial"/>
          <w:color w:val="auto"/>
          <w:sz w:val="18"/>
          <w:szCs w:val="18"/>
        </w:rPr>
        <w:t>Las estrategi</w:t>
      </w:r>
      <w:r w:rsidRPr="00524DBA">
        <w:rPr>
          <w:rFonts w:ascii="Arial" w:eastAsia="Times New Roman" w:hAnsi="Arial" w:cs="Arial"/>
          <w:color w:val="auto"/>
          <w:sz w:val="18"/>
          <w:szCs w:val="18"/>
        </w:rPr>
        <w:t xml:space="preserve">as explicativas son los </w:t>
      </w:r>
      <w:hyperlink r:id="rId16" w:history="1">
        <w:r w:rsidRPr="00524DBA">
          <w:rPr>
            <w:rFonts w:ascii="Arial" w:eastAsia="Times New Roman" w:hAnsi="Arial" w:cs="Arial"/>
            <w:color w:val="auto"/>
            <w:sz w:val="18"/>
            <w:szCs w:val="18"/>
          </w:rPr>
          <w:t>procedimientos</w:t>
        </w:r>
      </w:hyperlink>
      <w:r w:rsidRPr="00524DBA">
        <w:rPr>
          <w:rFonts w:ascii="Arial" w:eastAsia="Times New Roman" w:hAnsi="Arial" w:cs="Arial"/>
          <w:color w:val="auto"/>
          <w:sz w:val="18"/>
          <w:szCs w:val="18"/>
        </w:rPr>
        <w:t xml:space="preserve"> que se utilizan para facilitar la comprensión. Se trata de la paráfrasis, la definición, el ejemplo y la analogía.</w:t>
      </w:r>
    </w:p>
    <w:p w:rsidR="00524DBA" w:rsidRPr="00524DBA" w:rsidRDefault="00524DBA" w:rsidP="00524DBA">
      <w:pPr>
        <w:numPr>
          <w:ilvl w:val="0"/>
          <w:numId w:val="34"/>
        </w:numPr>
        <w:spacing w:before="100" w:beforeAutospacing="1" w:after="100" w:afterAutospacing="1" w:line="240" w:lineRule="auto"/>
        <w:rPr>
          <w:rFonts w:ascii="Arial" w:eastAsia="Times New Roman" w:hAnsi="Arial" w:cs="Arial"/>
          <w:color w:val="auto"/>
          <w:sz w:val="18"/>
          <w:szCs w:val="18"/>
        </w:rPr>
      </w:pPr>
      <w:r w:rsidRPr="00524DBA">
        <w:rPr>
          <w:rFonts w:ascii="Arial" w:eastAsia="Times New Roman" w:hAnsi="Arial" w:cs="Arial"/>
          <w:b/>
          <w:color w:val="auto"/>
          <w:sz w:val="18"/>
          <w:szCs w:val="18"/>
        </w:rPr>
        <w:t>La paráfrasis</w:t>
      </w:r>
      <w:r w:rsidRPr="00524DBA">
        <w:rPr>
          <w:rFonts w:ascii="Arial" w:eastAsia="Times New Roman" w:hAnsi="Arial" w:cs="Arial"/>
          <w:color w:val="auto"/>
          <w:sz w:val="18"/>
          <w:szCs w:val="18"/>
        </w:rPr>
        <w:t xml:space="preserve"> consiste en decir lo mismo con otras palabras.</w:t>
      </w:r>
    </w:p>
    <w:p w:rsidR="00524DBA" w:rsidRPr="00524DBA" w:rsidRDefault="00524DBA" w:rsidP="00524DBA">
      <w:pPr>
        <w:numPr>
          <w:ilvl w:val="0"/>
          <w:numId w:val="34"/>
        </w:numPr>
        <w:spacing w:before="100" w:beforeAutospacing="1" w:after="100" w:afterAutospacing="1" w:line="240" w:lineRule="auto"/>
        <w:rPr>
          <w:rFonts w:ascii="Arial" w:eastAsia="Times New Roman" w:hAnsi="Arial" w:cs="Arial"/>
          <w:color w:val="auto"/>
          <w:sz w:val="18"/>
          <w:szCs w:val="18"/>
        </w:rPr>
      </w:pPr>
      <w:r w:rsidRPr="00524DBA">
        <w:rPr>
          <w:rFonts w:ascii="Arial" w:eastAsia="Times New Roman" w:hAnsi="Arial" w:cs="Arial"/>
          <w:b/>
          <w:color w:val="auto"/>
          <w:sz w:val="18"/>
          <w:szCs w:val="18"/>
        </w:rPr>
        <w:t>La definición</w:t>
      </w:r>
      <w:r w:rsidRPr="00524DBA">
        <w:rPr>
          <w:rFonts w:ascii="Arial" w:eastAsia="Times New Roman" w:hAnsi="Arial" w:cs="Arial"/>
          <w:color w:val="auto"/>
          <w:sz w:val="18"/>
          <w:szCs w:val="18"/>
        </w:rPr>
        <w:t xml:space="preserve"> es un </w:t>
      </w:r>
      <w:hyperlink r:id="rId17" w:history="1">
        <w:r w:rsidRPr="00524DBA">
          <w:rPr>
            <w:rFonts w:ascii="Arial" w:eastAsia="Times New Roman" w:hAnsi="Arial" w:cs="Arial"/>
            <w:color w:val="auto"/>
            <w:sz w:val="18"/>
            <w:szCs w:val="18"/>
          </w:rPr>
          <w:t>procedimiento</w:t>
        </w:r>
      </w:hyperlink>
      <w:r w:rsidRPr="00524DBA">
        <w:rPr>
          <w:rFonts w:ascii="Arial" w:eastAsia="Times New Roman" w:hAnsi="Arial" w:cs="Arial"/>
          <w:color w:val="auto"/>
          <w:sz w:val="18"/>
          <w:szCs w:val="18"/>
        </w:rPr>
        <w:t xml:space="preserve"> por el cual se relacionan dos segmentos equivalentes desde el punto de vista del significado.</w:t>
      </w:r>
    </w:p>
    <w:p w:rsidR="00524DBA" w:rsidRPr="00524DBA" w:rsidRDefault="00524DBA" w:rsidP="00524DBA">
      <w:pPr>
        <w:numPr>
          <w:ilvl w:val="0"/>
          <w:numId w:val="34"/>
        </w:numPr>
        <w:spacing w:before="100" w:beforeAutospacing="1" w:after="100" w:afterAutospacing="1" w:line="240" w:lineRule="auto"/>
        <w:rPr>
          <w:rFonts w:ascii="Arial" w:eastAsia="Times New Roman" w:hAnsi="Arial" w:cs="Arial"/>
          <w:color w:val="auto"/>
          <w:sz w:val="18"/>
          <w:szCs w:val="18"/>
        </w:rPr>
      </w:pPr>
      <w:r w:rsidRPr="00524DBA">
        <w:rPr>
          <w:rFonts w:ascii="Arial" w:eastAsia="Times New Roman" w:hAnsi="Arial" w:cs="Arial"/>
          <w:b/>
          <w:color w:val="auto"/>
          <w:sz w:val="18"/>
          <w:szCs w:val="18"/>
        </w:rPr>
        <w:t>El ejemplo</w:t>
      </w:r>
      <w:r w:rsidRPr="00524DBA">
        <w:rPr>
          <w:rFonts w:ascii="Arial" w:eastAsia="Times New Roman" w:hAnsi="Arial" w:cs="Arial"/>
          <w:color w:val="auto"/>
          <w:sz w:val="18"/>
          <w:szCs w:val="18"/>
        </w:rPr>
        <w:t xml:space="preserve"> establece una relación entre un </w:t>
      </w:r>
      <w:hyperlink r:id="rId18" w:history="1">
        <w:r w:rsidRPr="00524DBA">
          <w:rPr>
            <w:rFonts w:ascii="Arial" w:eastAsia="Times New Roman" w:hAnsi="Arial" w:cs="Arial"/>
            <w:color w:val="auto"/>
            <w:sz w:val="18"/>
            <w:szCs w:val="18"/>
          </w:rPr>
          <w:t>concepto</w:t>
        </w:r>
      </w:hyperlink>
      <w:r w:rsidRPr="00524DBA">
        <w:rPr>
          <w:rFonts w:ascii="Arial" w:eastAsia="Times New Roman" w:hAnsi="Arial" w:cs="Arial"/>
          <w:color w:val="auto"/>
          <w:sz w:val="18"/>
          <w:szCs w:val="18"/>
        </w:rPr>
        <w:t xml:space="preserve"> general, por un lado, y un caso particular, por el otro. Es de </w:t>
      </w:r>
      <w:hyperlink r:id="rId19" w:history="1">
        <w:r w:rsidRPr="00524DBA">
          <w:rPr>
            <w:rFonts w:ascii="Arial" w:eastAsia="Times New Roman" w:hAnsi="Arial" w:cs="Arial"/>
            <w:color w:val="auto"/>
            <w:sz w:val="18"/>
            <w:szCs w:val="18"/>
          </w:rPr>
          <w:t>naturaleza</w:t>
        </w:r>
      </w:hyperlink>
      <w:r w:rsidRPr="00524DBA">
        <w:rPr>
          <w:rFonts w:ascii="Arial" w:eastAsia="Times New Roman" w:hAnsi="Arial" w:cs="Arial"/>
          <w:color w:val="auto"/>
          <w:sz w:val="18"/>
          <w:szCs w:val="18"/>
        </w:rPr>
        <w:t xml:space="preserve"> concreta, proviene de la experiencia y sirve para esclarecer el objeto de explicación.</w:t>
      </w:r>
    </w:p>
    <w:p w:rsidR="00524DBA" w:rsidRPr="002A2BA4" w:rsidRDefault="00524DBA" w:rsidP="002A2BA4">
      <w:pPr>
        <w:numPr>
          <w:ilvl w:val="0"/>
          <w:numId w:val="34"/>
        </w:numPr>
        <w:spacing w:before="100" w:beforeAutospacing="1" w:after="100" w:afterAutospacing="1" w:line="240" w:lineRule="auto"/>
        <w:rPr>
          <w:rFonts w:ascii="Arial" w:eastAsia="Times New Roman" w:hAnsi="Arial" w:cs="Arial"/>
          <w:color w:val="auto"/>
          <w:sz w:val="18"/>
          <w:szCs w:val="18"/>
        </w:rPr>
      </w:pPr>
      <w:r w:rsidRPr="00524DBA">
        <w:rPr>
          <w:rFonts w:ascii="Arial" w:eastAsia="Times New Roman" w:hAnsi="Arial" w:cs="Arial"/>
          <w:b/>
          <w:color w:val="auto"/>
          <w:sz w:val="18"/>
          <w:szCs w:val="18"/>
        </w:rPr>
        <w:t>La analogía</w:t>
      </w:r>
      <w:r w:rsidRPr="00524DBA">
        <w:rPr>
          <w:rFonts w:ascii="Arial" w:eastAsia="Times New Roman" w:hAnsi="Arial" w:cs="Arial"/>
          <w:color w:val="auto"/>
          <w:sz w:val="18"/>
          <w:szCs w:val="18"/>
        </w:rPr>
        <w:t xml:space="preserve"> consiste en asimilar un objeto problemático con un objeto familiar para el receptor. Uno de los constituyentes de la analogía es la palabra "como".</w:t>
      </w:r>
    </w:p>
    <w:p w:rsidR="00524DBA" w:rsidRPr="00524DBA" w:rsidRDefault="00CA6072" w:rsidP="002A2BA4">
      <w:pPr>
        <w:spacing w:before="100" w:beforeAutospacing="1" w:after="100" w:afterAutospacing="1" w:line="240" w:lineRule="auto"/>
        <w:jc w:val="both"/>
        <w:rPr>
          <w:rFonts w:ascii="Arial" w:eastAsia="Times New Roman" w:hAnsi="Arial" w:cs="Arial"/>
          <w:color w:val="auto"/>
          <w:sz w:val="20"/>
          <w:szCs w:val="20"/>
        </w:rPr>
      </w:pPr>
      <w:r w:rsidRPr="005E2EB1">
        <w:rPr>
          <w:rFonts w:ascii="Arial" w:eastAsia="Times New Roman" w:hAnsi="Arial" w:cs="Arial"/>
          <w:color w:val="auto"/>
          <w:sz w:val="20"/>
          <w:szCs w:val="20"/>
        </w:rPr>
        <w:t>Después de redactar el borrador; antes de preparar el escrito definitivo, es aconsejable verificar en el texto:</w:t>
      </w:r>
    </w:p>
    <w:p w:rsidR="00524DBA" w:rsidRPr="00524DBA" w:rsidRDefault="00524DBA" w:rsidP="00524DBA">
      <w:pPr>
        <w:numPr>
          <w:ilvl w:val="0"/>
          <w:numId w:val="35"/>
        </w:numPr>
        <w:spacing w:before="100" w:beforeAutospacing="1" w:after="100" w:afterAutospacing="1" w:line="240" w:lineRule="auto"/>
        <w:rPr>
          <w:rFonts w:ascii="Arial" w:eastAsia="Times New Roman" w:hAnsi="Arial" w:cs="Arial"/>
          <w:color w:val="auto"/>
          <w:sz w:val="18"/>
          <w:szCs w:val="18"/>
        </w:rPr>
      </w:pPr>
      <w:r w:rsidRPr="00524DBA">
        <w:rPr>
          <w:rFonts w:ascii="Arial" w:eastAsia="Times New Roman" w:hAnsi="Arial" w:cs="Arial"/>
          <w:color w:val="auto"/>
          <w:sz w:val="18"/>
          <w:szCs w:val="18"/>
        </w:rPr>
        <w:t>Si cumple con el propósito que se planteó inicialmente.</w:t>
      </w:r>
    </w:p>
    <w:p w:rsidR="00524DBA" w:rsidRPr="00524DBA" w:rsidRDefault="00524DBA" w:rsidP="00524DBA">
      <w:pPr>
        <w:numPr>
          <w:ilvl w:val="0"/>
          <w:numId w:val="35"/>
        </w:numPr>
        <w:spacing w:before="100" w:beforeAutospacing="1" w:after="100" w:afterAutospacing="1" w:line="240" w:lineRule="auto"/>
        <w:rPr>
          <w:rFonts w:ascii="Arial" w:eastAsia="Times New Roman" w:hAnsi="Arial" w:cs="Arial"/>
          <w:color w:val="auto"/>
          <w:sz w:val="18"/>
          <w:szCs w:val="18"/>
        </w:rPr>
      </w:pPr>
      <w:r w:rsidRPr="00524DBA">
        <w:rPr>
          <w:rFonts w:ascii="Arial" w:eastAsia="Times New Roman" w:hAnsi="Arial" w:cs="Arial"/>
          <w:color w:val="auto"/>
          <w:sz w:val="18"/>
          <w:szCs w:val="18"/>
        </w:rPr>
        <w:t>Si se adecua al nivel del destinatario a quien se dirige.</w:t>
      </w:r>
    </w:p>
    <w:p w:rsidR="00524DBA" w:rsidRPr="00524DBA" w:rsidRDefault="00524DBA" w:rsidP="00524DBA">
      <w:pPr>
        <w:numPr>
          <w:ilvl w:val="0"/>
          <w:numId w:val="35"/>
        </w:numPr>
        <w:spacing w:before="100" w:beforeAutospacing="1" w:after="100" w:afterAutospacing="1" w:line="240" w:lineRule="auto"/>
        <w:rPr>
          <w:rFonts w:ascii="Arial" w:eastAsia="Times New Roman" w:hAnsi="Arial" w:cs="Arial"/>
          <w:color w:val="auto"/>
          <w:sz w:val="18"/>
          <w:szCs w:val="18"/>
        </w:rPr>
      </w:pPr>
      <w:r w:rsidRPr="00524DBA">
        <w:rPr>
          <w:rFonts w:ascii="Arial" w:eastAsia="Times New Roman" w:hAnsi="Arial" w:cs="Arial"/>
          <w:color w:val="auto"/>
          <w:sz w:val="18"/>
          <w:szCs w:val="18"/>
        </w:rPr>
        <w:t>Si se lee en forma fluida.</w:t>
      </w:r>
    </w:p>
    <w:p w:rsidR="00524DBA" w:rsidRPr="00524DBA" w:rsidRDefault="00524DBA" w:rsidP="00524DBA">
      <w:pPr>
        <w:numPr>
          <w:ilvl w:val="0"/>
          <w:numId w:val="35"/>
        </w:numPr>
        <w:spacing w:before="100" w:beforeAutospacing="1" w:after="100" w:afterAutospacing="1" w:line="240" w:lineRule="auto"/>
        <w:rPr>
          <w:rFonts w:ascii="Arial" w:eastAsia="Times New Roman" w:hAnsi="Arial" w:cs="Arial"/>
          <w:color w:val="auto"/>
          <w:sz w:val="18"/>
          <w:szCs w:val="18"/>
        </w:rPr>
      </w:pPr>
      <w:r w:rsidRPr="00524DBA">
        <w:rPr>
          <w:rFonts w:ascii="Arial" w:eastAsia="Times New Roman" w:hAnsi="Arial" w:cs="Arial"/>
          <w:color w:val="auto"/>
          <w:sz w:val="18"/>
          <w:szCs w:val="18"/>
        </w:rPr>
        <w:t>Si presenta una estructura clara y coherente.</w:t>
      </w:r>
    </w:p>
    <w:p w:rsidR="00524DBA" w:rsidRDefault="00524DBA" w:rsidP="00524DBA">
      <w:pPr>
        <w:numPr>
          <w:ilvl w:val="0"/>
          <w:numId w:val="35"/>
        </w:numPr>
        <w:spacing w:before="100" w:beforeAutospacing="1" w:after="100" w:afterAutospacing="1" w:line="240" w:lineRule="auto"/>
        <w:rPr>
          <w:rFonts w:ascii="Arial" w:eastAsia="Times New Roman" w:hAnsi="Arial" w:cs="Arial"/>
          <w:color w:val="auto"/>
          <w:sz w:val="18"/>
          <w:szCs w:val="18"/>
        </w:rPr>
      </w:pPr>
      <w:r w:rsidRPr="00524DBA">
        <w:rPr>
          <w:rFonts w:ascii="Arial" w:eastAsia="Times New Roman" w:hAnsi="Arial" w:cs="Arial"/>
          <w:color w:val="auto"/>
          <w:sz w:val="18"/>
          <w:szCs w:val="18"/>
        </w:rPr>
        <w:t>Si presenta un dominio del</w:t>
      </w:r>
      <w:r>
        <w:rPr>
          <w:rFonts w:ascii="Arial" w:eastAsia="Times New Roman" w:hAnsi="Arial" w:cs="Arial"/>
          <w:color w:val="auto"/>
          <w:sz w:val="18"/>
          <w:szCs w:val="18"/>
        </w:rPr>
        <w:t xml:space="preserve"> léxico preciso y conciso</w:t>
      </w:r>
    </w:p>
    <w:p w:rsidR="00CA6072" w:rsidRPr="00FF2C88" w:rsidRDefault="00524DBA" w:rsidP="00674FE7">
      <w:pPr>
        <w:numPr>
          <w:ilvl w:val="0"/>
          <w:numId w:val="35"/>
        </w:numPr>
        <w:spacing w:before="100" w:beforeAutospacing="1" w:after="100" w:afterAutospacing="1" w:line="240" w:lineRule="auto"/>
        <w:rPr>
          <w:rFonts w:ascii="Arial" w:eastAsia="Times New Roman" w:hAnsi="Arial" w:cs="Arial"/>
          <w:color w:val="auto"/>
          <w:sz w:val="18"/>
          <w:szCs w:val="18"/>
        </w:rPr>
      </w:pPr>
      <w:r w:rsidRPr="00524DBA">
        <w:rPr>
          <w:rFonts w:ascii="Arial" w:eastAsia="Times New Roman" w:hAnsi="Arial" w:cs="Arial"/>
          <w:color w:val="auto"/>
          <w:sz w:val="18"/>
          <w:szCs w:val="18"/>
        </w:rPr>
        <w:t xml:space="preserve">Si la </w:t>
      </w:r>
      <w:hyperlink r:id="rId20" w:history="1">
        <w:r w:rsidRPr="00524DBA">
          <w:rPr>
            <w:rFonts w:ascii="Arial" w:eastAsia="Times New Roman" w:hAnsi="Arial" w:cs="Arial"/>
            <w:color w:val="auto"/>
            <w:sz w:val="18"/>
            <w:szCs w:val="18"/>
          </w:rPr>
          <w:t>ortografía</w:t>
        </w:r>
      </w:hyperlink>
      <w:r w:rsidRPr="00524DBA">
        <w:rPr>
          <w:rFonts w:ascii="Arial" w:eastAsia="Times New Roman" w:hAnsi="Arial" w:cs="Arial"/>
          <w:color w:val="auto"/>
          <w:sz w:val="18"/>
          <w:szCs w:val="18"/>
        </w:rPr>
        <w:t xml:space="preserve"> literal, acentual y puntual están correctas</w:t>
      </w:r>
      <w:r w:rsidR="00CA6072" w:rsidRPr="0068162E">
        <w:rPr>
          <w:rStyle w:val="Refdenotaalpie"/>
          <w:rFonts w:ascii="Arial" w:eastAsia="Times New Roman" w:hAnsi="Arial" w:cs="Arial"/>
          <w:color w:val="auto"/>
          <w:sz w:val="16"/>
          <w:szCs w:val="16"/>
        </w:rPr>
        <w:footnoteReference w:id="1"/>
      </w:r>
    </w:p>
    <w:p w:rsidR="00CA6072" w:rsidRPr="00CA6072" w:rsidRDefault="00CA6072" w:rsidP="00CA6072">
      <w:pPr>
        <w:pStyle w:val="Prrafodelista"/>
        <w:numPr>
          <w:ilvl w:val="0"/>
          <w:numId w:val="18"/>
        </w:numPr>
        <w:spacing w:after="0" w:line="240" w:lineRule="auto"/>
        <w:rPr>
          <w:rFonts w:ascii="Arial" w:hAnsi="Arial"/>
          <w:b/>
          <w:color w:val="215868"/>
          <w:sz w:val="28"/>
        </w:rPr>
      </w:pPr>
      <w:r w:rsidRPr="00CA6072">
        <w:rPr>
          <w:rFonts w:ascii="Arial" w:hAnsi="Arial"/>
          <w:b/>
          <w:color w:val="215868"/>
          <w:sz w:val="28"/>
        </w:rPr>
        <w:t>EVALÚEMOS</w:t>
      </w:r>
    </w:p>
    <w:p w:rsidR="00CA6072" w:rsidRDefault="00F8219B" w:rsidP="00CA6072">
      <w:pPr>
        <w:rPr>
          <w:rFonts w:ascii="Arial" w:hAnsi="Arial"/>
          <w:sz w:val="20"/>
        </w:rPr>
      </w:pPr>
      <w:r>
        <w:rPr>
          <w:rFonts w:ascii="Arial" w:hAnsi="Arial"/>
          <w:noProof/>
          <w:sz w:val="20"/>
          <w:lang w:eastAsia="es-ES_tradnl"/>
        </w:rPr>
        <w:pict>
          <v:line id="_x0000_s1029" style="position:absolute;z-index:251660800;mso-wrap-edited:f" from="-17.85pt,16pt" to="432.15pt,16pt" wrapcoords="-75 -2147483648 -112 -2147483648 -112 -2147483648 21787 -2147483648 21825 -2147483648 21787 -2147483648 21675 -2147483648 -75 -2147483648" strokecolor="#205867" strokeweight="3.5pt">
            <v:fill o:detectmouseclick="t"/>
            <v:shadow on="t" opacity="22938f" offset="0"/>
            <w10:wrap type="tight"/>
          </v:line>
        </w:pict>
      </w:r>
    </w:p>
    <w:p w:rsidR="00CA6072" w:rsidRDefault="00CA6072" w:rsidP="00674FE7">
      <w:pPr>
        <w:rPr>
          <w:rFonts w:ascii="Arial" w:hAnsi="Arial"/>
          <w:sz w:val="20"/>
        </w:rPr>
      </w:pPr>
    </w:p>
    <w:p w:rsidR="00CA6072" w:rsidRPr="00CA6072" w:rsidRDefault="00CA6072" w:rsidP="00CA6072">
      <w:pPr>
        <w:pStyle w:val="Prrafodelista"/>
        <w:numPr>
          <w:ilvl w:val="0"/>
          <w:numId w:val="26"/>
        </w:numPr>
        <w:rPr>
          <w:rFonts w:ascii="Arial" w:hAnsi="Arial"/>
          <w:sz w:val="20"/>
        </w:rPr>
      </w:pPr>
      <w:r w:rsidRPr="00CA6072">
        <w:rPr>
          <w:rFonts w:ascii="Arial" w:hAnsi="Arial"/>
          <w:sz w:val="20"/>
        </w:rPr>
        <w:t>De acuerdo a la afirmación, señala  F (   ) falso o V (   ) verdadero, según corresponda</w:t>
      </w:r>
    </w:p>
    <w:p w:rsidR="00CA6072" w:rsidRDefault="00CA6072" w:rsidP="00674FE7">
      <w:pPr>
        <w:rPr>
          <w:rFonts w:ascii="Arial" w:hAnsi="Arial"/>
          <w:sz w:val="20"/>
        </w:rPr>
      </w:pPr>
    </w:p>
    <w:p w:rsidR="00CA6072" w:rsidRPr="002D65E1" w:rsidRDefault="00CA6072" w:rsidP="002D65E1">
      <w:pPr>
        <w:pStyle w:val="NormalWeb"/>
        <w:numPr>
          <w:ilvl w:val="0"/>
          <w:numId w:val="28"/>
        </w:numPr>
        <w:jc w:val="both"/>
        <w:rPr>
          <w:rFonts w:ascii="Arial" w:hAnsi="Arial" w:cs="Arial"/>
          <w:sz w:val="20"/>
          <w:szCs w:val="20"/>
        </w:rPr>
      </w:pPr>
      <w:r>
        <w:rPr>
          <w:rFonts w:ascii="Arial" w:hAnsi="Arial"/>
          <w:sz w:val="20"/>
        </w:rPr>
        <w:t xml:space="preserve">Los textos explicativos se caracterizan por </w:t>
      </w:r>
      <w:r w:rsidRPr="005E2EB1">
        <w:rPr>
          <w:rFonts w:ascii="Arial" w:hAnsi="Arial" w:cs="Arial"/>
          <w:sz w:val="20"/>
          <w:szCs w:val="20"/>
        </w:rPr>
        <w:t>transmitir información pero no se limita simplemente a proporcionar datos sino que además agrega explicaciones, describe con ejemplos y analogías</w:t>
      </w:r>
      <w:r>
        <w:rPr>
          <w:rFonts w:ascii="Arial" w:hAnsi="Arial" w:cs="Arial"/>
          <w:sz w:val="20"/>
          <w:szCs w:val="20"/>
        </w:rPr>
        <w:t xml:space="preserve"> (comparaciones)</w:t>
      </w:r>
      <w:r w:rsidRPr="005E2EB1">
        <w:rPr>
          <w:rFonts w:ascii="Arial" w:hAnsi="Arial" w:cs="Arial"/>
          <w:sz w:val="20"/>
          <w:szCs w:val="20"/>
        </w:rPr>
        <w:t xml:space="preserve">. </w:t>
      </w:r>
      <w:r>
        <w:rPr>
          <w:rFonts w:ascii="Arial" w:hAnsi="Arial" w:cs="Arial"/>
          <w:sz w:val="20"/>
          <w:szCs w:val="20"/>
        </w:rPr>
        <w:t>(   )</w:t>
      </w:r>
    </w:p>
    <w:p w:rsidR="00836A3F" w:rsidRPr="002D65E1" w:rsidRDefault="00CA6072" w:rsidP="00674FE7">
      <w:pPr>
        <w:pStyle w:val="NormalWeb"/>
        <w:numPr>
          <w:ilvl w:val="0"/>
          <w:numId w:val="28"/>
        </w:numPr>
        <w:jc w:val="both"/>
        <w:rPr>
          <w:rFonts w:ascii="Arial" w:hAnsi="Arial" w:cs="Arial"/>
          <w:sz w:val="20"/>
          <w:szCs w:val="20"/>
        </w:rPr>
      </w:pPr>
      <w:r w:rsidRPr="005E2EB1">
        <w:rPr>
          <w:rFonts w:ascii="Arial" w:hAnsi="Arial" w:cs="Arial"/>
          <w:sz w:val="20"/>
          <w:szCs w:val="20"/>
        </w:rPr>
        <w:t>Los textos explicativos</w:t>
      </w:r>
      <w:r>
        <w:rPr>
          <w:rFonts w:ascii="Arial" w:hAnsi="Arial" w:cs="Arial"/>
          <w:sz w:val="20"/>
          <w:szCs w:val="20"/>
        </w:rPr>
        <w:t xml:space="preserve"> suelen iniciarse con una frase significativa</w:t>
      </w:r>
      <w:r w:rsidRPr="005E2EB1">
        <w:rPr>
          <w:rFonts w:ascii="Arial" w:hAnsi="Arial" w:cs="Arial"/>
          <w:sz w:val="20"/>
          <w:szCs w:val="20"/>
        </w:rPr>
        <w:t>. Una vez presentado y formu</w:t>
      </w:r>
      <w:r>
        <w:rPr>
          <w:rFonts w:ascii="Arial" w:hAnsi="Arial" w:cs="Arial"/>
          <w:sz w:val="20"/>
          <w:szCs w:val="20"/>
        </w:rPr>
        <w:t xml:space="preserve">lado el problema en cuestión, </w:t>
      </w:r>
      <w:r w:rsidRPr="005E2EB1">
        <w:rPr>
          <w:rFonts w:ascii="Arial" w:hAnsi="Arial" w:cs="Arial"/>
          <w:sz w:val="20"/>
          <w:szCs w:val="20"/>
        </w:rPr>
        <w:t xml:space="preserve"> procede a evaluar la explicación propuesta.</w:t>
      </w:r>
      <w:r>
        <w:rPr>
          <w:rFonts w:ascii="Arial" w:hAnsi="Arial" w:cs="Arial"/>
          <w:sz w:val="20"/>
          <w:szCs w:val="20"/>
        </w:rPr>
        <w:t xml:space="preserve">  (    )</w:t>
      </w:r>
    </w:p>
    <w:p w:rsidR="00CA6072" w:rsidRPr="00C17CC6" w:rsidRDefault="00CA6072" w:rsidP="00674FE7">
      <w:pPr>
        <w:rPr>
          <w:rFonts w:ascii="Arial" w:hAnsi="Arial"/>
          <w:sz w:val="20"/>
        </w:rPr>
      </w:pPr>
    </w:p>
    <w:p w:rsidR="00674FE7" w:rsidRDefault="00674FE7" w:rsidP="00CA6072">
      <w:pPr>
        <w:numPr>
          <w:ilvl w:val="0"/>
          <w:numId w:val="18"/>
        </w:numPr>
        <w:spacing w:after="0" w:line="240" w:lineRule="auto"/>
        <w:contextualSpacing/>
        <w:rPr>
          <w:rFonts w:ascii="Arial" w:hAnsi="Arial"/>
          <w:b/>
          <w:color w:val="215868"/>
          <w:sz w:val="28"/>
        </w:rPr>
      </w:pPr>
      <w:r w:rsidRPr="00383B80">
        <w:rPr>
          <w:rFonts w:ascii="Arial" w:hAnsi="Arial"/>
          <w:b/>
          <w:color w:val="215868"/>
          <w:sz w:val="28"/>
        </w:rPr>
        <w:t>REFERENCIAS</w:t>
      </w:r>
    </w:p>
    <w:p w:rsidR="00674FE7" w:rsidRPr="00383B80" w:rsidRDefault="00F8219B" w:rsidP="00674FE7">
      <w:pPr>
        <w:rPr>
          <w:rFonts w:ascii="Arial" w:hAnsi="Arial"/>
          <w:b/>
          <w:color w:val="215868"/>
          <w:sz w:val="28"/>
        </w:rPr>
      </w:pPr>
      <w:r>
        <w:rPr>
          <w:rFonts w:ascii="Arial" w:hAnsi="Arial"/>
          <w:noProof/>
          <w:sz w:val="20"/>
          <w:lang w:eastAsia="es-ES_tradnl"/>
        </w:rPr>
        <w:pict>
          <v:line id="_x0000_s1028" style="position:absolute;z-index:251658752;mso-wrap-edited:f" from="-18pt,14.95pt" to="6in,14.95pt" wrapcoords="-75 -2147483648 -112 -2147483648 -112 -2147483648 21787 -2147483648 21825 -2147483648 21787 -2147483648 21675 -2147483648 -75 -2147483648" strokecolor="#205867" strokeweight="3.5pt">
            <v:fill o:detectmouseclick="t"/>
            <v:shadow on="t" opacity="22938f" offset="0"/>
            <w10:wrap type="tight"/>
          </v:line>
        </w:pict>
      </w:r>
    </w:p>
    <w:p w:rsidR="00836A3F" w:rsidRPr="00836A3F" w:rsidRDefault="00836A3F" w:rsidP="00836A3F">
      <w:pPr>
        <w:pStyle w:val="Textonotapie"/>
        <w:rPr>
          <w:rFonts w:ascii="Arial" w:hAnsi="Arial" w:cs="Arial"/>
          <w:sz w:val="20"/>
          <w:szCs w:val="20"/>
          <w:lang w:val="es-CO"/>
        </w:rPr>
      </w:pPr>
      <w:r>
        <w:rPr>
          <w:rFonts w:ascii="Arial" w:hAnsi="Arial" w:cs="Arial"/>
          <w:sz w:val="20"/>
          <w:szCs w:val="20"/>
        </w:rPr>
        <w:t>Tomado y adaptado</w:t>
      </w:r>
      <w:r w:rsidR="002C0C81">
        <w:rPr>
          <w:rFonts w:ascii="Arial" w:hAnsi="Arial" w:cs="Arial"/>
          <w:sz w:val="20"/>
          <w:szCs w:val="20"/>
        </w:rPr>
        <w:t xml:space="preserve"> </w:t>
      </w:r>
      <w:r>
        <w:rPr>
          <w:rFonts w:ascii="Arial" w:hAnsi="Arial" w:cs="Arial"/>
          <w:sz w:val="20"/>
          <w:szCs w:val="20"/>
        </w:rPr>
        <w:t>de:</w:t>
      </w:r>
      <w:r w:rsidR="002C0C81">
        <w:rPr>
          <w:rFonts w:ascii="Arial" w:hAnsi="Arial" w:cs="Arial"/>
          <w:sz w:val="20"/>
          <w:szCs w:val="20"/>
        </w:rPr>
        <w:t xml:space="preserve"> </w:t>
      </w:r>
      <w:hyperlink r:id="rId21" w:history="1">
        <w:r w:rsidR="002C0C81" w:rsidRPr="003E4EF3">
          <w:rPr>
            <w:rStyle w:val="Hipervnculo"/>
            <w:rFonts w:ascii="Arial" w:hAnsi="Arial" w:cs="Arial"/>
            <w:sz w:val="20"/>
            <w:szCs w:val="20"/>
          </w:rPr>
          <w:t>http://www</w:t>
        </w:r>
        <w:bookmarkStart w:id="1" w:name="_GoBack"/>
        <w:bookmarkEnd w:id="1"/>
        <w:r w:rsidR="002C0C81" w:rsidRPr="003E4EF3">
          <w:rPr>
            <w:rStyle w:val="Hipervnculo"/>
            <w:rFonts w:ascii="Arial" w:hAnsi="Arial" w:cs="Arial"/>
            <w:sz w:val="20"/>
            <w:szCs w:val="20"/>
          </w:rPr>
          <w:t>.</w:t>
        </w:r>
        <w:r w:rsidR="002C0C81" w:rsidRPr="003E4EF3">
          <w:rPr>
            <w:rStyle w:val="Hipervnculo"/>
            <w:rFonts w:ascii="Arial" w:hAnsi="Arial" w:cs="Arial"/>
            <w:sz w:val="20"/>
            <w:szCs w:val="20"/>
          </w:rPr>
          <w:t>mon</w:t>
        </w:r>
        <w:r w:rsidR="002C0C81" w:rsidRPr="003E4EF3">
          <w:rPr>
            <w:rStyle w:val="Hipervnculo"/>
            <w:rFonts w:ascii="Arial" w:hAnsi="Arial" w:cs="Arial"/>
            <w:sz w:val="20"/>
            <w:szCs w:val="20"/>
          </w:rPr>
          <w:t>o</w:t>
        </w:r>
        <w:r w:rsidR="002C0C81" w:rsidRPr="003E4EF3">
          <w:rPr>
            <w:rStyle w:val="Hipervnculo"/>
            <w:rFonts w:ascii="Arial" w:hAnsi="Arial" w:cs="Arial"/>
            <w:sz w:val="20"/>
            <w:szCs w:val="20"/>
          </w:rPr>
          <w:t>grafias.com/trabajos37/texto-expositivo/texto-expositivo2.shtml</w:t>
        </w:r>
      </w:hyperlink>
      <w:r w:rsidR="002C0C81">
        <w:rPr>
          <w:rFonts w:ascii="Arial" w:hAnsi="Arial" w:cs="Arial"/>
          <w:sz w:val="20"/>
          <w:szCs w:val="20"/>
        </w:rPr>
        <w:t xml:space="preserve"> </w:t>
      </w:r>
    </w:p>
    <w:p w:rsidR="00674FE7" w:rsidRPr="00836A3F" w:rsidRDefault="00674FE7" w:rsidP="00674FE7">
      <w:pPr>
        <w:rPr>
          <w:rFonts w:ascii="Arial" w:hAnsi="Arial"/>
          <w:sz w:val="20"/>
          <w:szCs w:val="20"/>
        </w:rPr>
      </w:pPr>
    </w:p>
    <w:sectPr w:rsidR="00674FE7" w:rsidRPr="00836A3F" w:rsidSect="00891E99">
      <w:headerReference w:type="default" r:id="rId22"/>
      <w:pgSz w:w="12240" w:h="15840"/>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219B" w:rsidRDefault="00F8219B" w:rsidP="00DF597F">
      <w:pPr>
        <w:spacing w:after="0" w:line="240" w:lineRule="auto"/>
      </w:pPr>
      <w:r>
        <w:separator/>
      </w:r>
    </w:p>
  </w:endnote>
  <w:endnote w:type="continuationSeparator" w:id="0">
    <w:p w:rsidR="00F8219B" w:rsidRDefault="00F8219B" w:rsidP="00DF59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LuzSans-Book"/>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219B" w:rsidRDefault="00F8219B" w:rsidP="00DF597F">
      <w:pPr>
        <w:spacing w:after="0" w:line="240" w:lineRule="auto"/>
      </w:pPr>
      <w:r>
        <w:separator/>
      </w:r>
    </w:p>
  </w:footnote>
  <w:footnote w:type="continuationSeparator" w:id="0">
    <w:p w:rsidR="00F8219B" w:rsidRDefault="00F8219B" w:rsidP="00DF597F">
      <w:pPr>
        <w:spacing w:after="0" w:line="240" w:lineRule="auto"/>
      </w:pPr>
      <w:r>
        <w:continuationSeparator/>
      </w:r>
    </w:p>
  </w:footnote>
  <w:footnote w:id="1">
    <w:p w:rsidR="00FF2C88" w:rsidRPr="0068162E" w:rsidRDefault="00FF2C88" w:rsidP="00CA6072">
      <w:pPr>
        <w:pStyle w:val="Textonotapie"/>
        <w:rPr>
          <w:rFonts w:ascii="Arial" w:hAnsi="Arial" w:cs="Arial"/>
          <w:i/>
          <w:sz w:val="16"/>
          <w:szCs w:val="16"/>
          <w:lang w:val="es-CO"/>
        </w:rPr>
      </w:pPr>
      <w:r>
        <w:rPr>
          <w:rFonts w:ascii="Arial" w:hAnsi="Arial" w:cs="Arial"/>
          <w:i/>
          <w:sz w:val="16"/>
          <w:szCs w:val="16"/>
        </w:rPr>
        <w:t>Tomado y adaptado:</w:t>
      </w:r>
      <w:r w:rsidRPr="0068162E">
        <w:rPr>
          <w:rStyle w:val="Refdenotaalpie"/>
          <w:rFonts w:ascii="Arial" w:hAnsi="Arial" w:cs="Arial"/>
          <w:i/>
          <w:sz w:val="16"/>
          <w:szCs w:val="16"/>
        </w:rPr>
        <w:footnoteRef/>
      </w:r>
      <w:r w:rsidRPr="0068162E">
        <w:rPr>
          <w:rFonts w:ascii="Arial" w:hAnsi="Arial" w:cs="Arial"/>
          <w:i/>
          <w:sz w:val="16"/>
          <w:szCs w:val="16"/>
        </w:rPr>
        <w:t xml:space="preserve"> http://www.monografias.com/trabajos37/texto-expositivo/texto-expositivo2.shtml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2C88" w:rsidRPr="00C17CC6" w:rsidRDefault="00FF2C88" w:rsidP="00674FE7">
    <w:pPr>
      <w:pStyle w:val="Encabezado"/>
      <w:jc w:val="right"/>
      <w:rPr>
        <w:rFonts w:ascii="Arial" w:hAnsi="Arial"/>
        <w:i/>
        <w:sz w:val="20"/>
      </w:rPr>
    </w:pPr>
    <w:r>
      <w:rPr>
        <w:rFonts w:ascii="Arial" w:hAnsi="Arial"/>
        <w:i/>
        <w:sz w:val="20"/>
      </w:rPr>
      <w:t>RECURSO COGNITIVO</w:t>
    </w:r>
  </w:p>
  <w:p w:rsidR="00FF2C88" w:rsidRPr="00C17CC6" w:rsidRDefault="00FF2C88" w:rsidP="00674FE7">
    <w:pPr>
      <w:pStyle w:val="Encabezado"/>
      <w:jc w:val="right"/>
      <w:rPr>
        <w:rFonts w:ascii="Arial" w:hAnsi="Arial"/>
        <w:sz w:val="20"/>
      </w:rPr>
    </w:pPr>
    <w:r w:rsidRPr="00C17CC6">
      <w:rPr>
        <w:rFonts w:ascii="Arial" w:hAnsi="Arial"/>
        <w:sz w:val="20"/>
      </w:rPr>
      <w:t xml:space="preserve">ÁREA: </w:t>
    </w:r>
    <w:r>
      <w:rPr>
        <w:rFonts w:ascii="Arial" w:hAnsi="Arial"/>
        <w:sz w:val="20"/>
      </w:rPr>
      <w:t>LENGUAJE</w:t>
    </w:r>
  </w:p>
  <w:p w:rsidR="00FF2C88" w:rsidRPr="00C17CC6" w:rsidRDefault="00FF2C88" w:rsidP="00674FE7">
    <w:pPr>
      <w:pStyle w:val="Encabezado"/>
      <w:jc w:val="right"/>
      <w:rPr>
        <w:rFonts w:ascii="Arial" w:hAnsi="Arial"/>
        <w:sz w:val="20"/>
      </w:rPr>
    </w:pPr>
    <w:r w:rsidRPr="00C17CC6">
      <w:rPr>
        <w:rFonts w:ascii="Arial" w:hAnsi="Arial"/>
        <w:sz w:val="20"/>
      </w:rPr>
      <w:t xml:space="preserve">CONCEPTO: </w:t>
    </w:r>
    <w:r>
      <w:rPr>
        <w:rFonts w:ascii="Arial" w:hAnsi="Arial"/>
        <w:sz w:val="20"/>
      </w:rPr>
      <w:t>PROD TEXTUAL</w:t>
    </w:r>
  </w:p>
  <w:p w:rsidR="00FF2C88" w:rsidRPr="00674FE7" w:rsidRDefault="00FF2C88" w:rsidP="00674FE7">
    <w:pPr>
      <w:pStyle w:val="Encabezado"/>
      <w:jc w:val="right"/>
      <w:rPr>
        <w:rFonts w:ascii="Arial" w:hAnsi="Arial"/>
        <w:sz w:val="20"/>
      </w:rPr>
    </w:pPr>
    <w:r w:rsidRPr="00C17CC6">
      <w:rPr>
        <w:rFonts w:ascii="Arial" w:hAnsi="Arial"/>
        <w:sz w:val="20"/>
      </w:rPr>
      <w:t xml:space="preserve">CICLO: </w:t>
    </w:r>
    <w:r w:rsidR="00F8219B">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49" type="#_x0000_t75" style="position:absolute;left:0;text-align:left;margin-left:-56.7pt;margin-top:-60.1pt;width:612pt;height:11in;z-index:-251658752;mso-wrap-edited:f;mso-position-horizontal-relative:margin;mso-position-vertical-relative:margin" wrapcoords="-26 0 -26 21559 21600 21559 21600 0 -26 0">
          <v:imagedata r:id="rId1" o:title="interna word"/>
          <w10:wrap anchorx="margin" anchory="margin"/>
        </v:shape>
      </w:pict>
    </w:r>
    <w:r>
      <w:rPr>
        <w:rFonts w:ascii="Arial" w:hAnsi="Arial"/>
        <w:sz w:val="20"/>
      </w:rPr>
      <w:t>III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FD72A2B0">
      <w:start w:val="1"/>
      <w:numFmt w:val="decimal"/>
      <w:lvlText w:val="%1."/>
      <w:lvlJc w:val="left"/>
      <w:pPr>
        <w:tabs>
          <w:tab w:val="num" w:pos="0"/>
        </w:tabs>
        <w:ind w:left="360" w:firstLine="0"/>
      </w:pPr>
      <w:rPr>
        <w:rFonts w:ascii="Times New Roman" w:eastAsia="Times New Roman" w:hAnsi="Times New Roman" w:cs="Times New Roman"/>
        <w:b w:val="0"/>
        <w:bCs w:val="0"/>
        <w:i w:val="0"/>
        <w:iCs w:val="0"/>
        <w:strike w:val="0"/>
        <w:color w:val="000000"/>
        <w:sz w:val="20"/>
        <w:szCs w:val="20"/>
        <w:u w:val="none"/>
      </w:rPr>
    </w:lvl>
    <w:lvl w:ilvl="1" w:tplc="DDF80B5A">
      <w:start w:val="1"/>
      <w:numFmt w:val="lowerLetter"/>
      <w:lvlText w:val="%2."/>
      <w:lvlJc w:val="left"/>
      <w:pPr>
        <w:tabs>
          <w:tab w:val="num" w:pos="0"/>
        </w:tabs>
        <w:ind w:left="1080" w:firstLine="0"/>
      </w:pPr>
      <w:rPr>
        <w:rFonts w:ascii="Times New Roman" w:eastAsia="Times New Roman" w:hAnsi="Times New Roman" w:cs="Times New Roman"/>
        <w:b w:val="0"/>
        <w:bCs w:val="0"/>
        <w:i w:val="0"/>
        <w:iCs w:val="0"/>
        <w:strike w:val="0"/>
        <w:color w:val="000000"/>
        <w:sz w:val="20"/>
        <w:szCs w:val="20"/>
        <w:u w:val="none"/>
      </w:rPr>
    </w:lvl>
    <w:lvl w:ilvl="2" w:tplc="F8BA8C9E">
      <w:start w:val="1"/>
      <w:numFmt w:val="lowerRoman"/>
      <w:lvlText w:val="%3."/>
      <w:lvlJc w:val="right"/>
      <w:pPr>
        <w:tabs>
          <w:tab w:val="num" w:pos="0"/>
        </w:tabs>
        <w:ind w:left="1800" w:firstLine="180"/>
      </w:pPr>
      <w:rPr>
        <w:rFonts w:ascii="Times New Roman" w:eastAsia="Times New Roman" w:hAnsi="Times New Roman" w:cs="Times New Roman"/>
        <w:b w:val="0"/>
        <w:bCs w:val="0"/>
        <w:i w:val="0"/>
        <w:iCs w:val="0"/>
        <w:strike w:val="0"/>
        <w:color w:val="000000"/>
        <w:sz w:val="20"/>
        <w:szCs w:val="20"/>
        <w:u w:val="none"/>
      </w:rPr>
    </w:lvl>
    <w:lvl w:ilvl="3" w:tplc="F28C9352">
      <w:start w:val="1"/>
      <w:numFmt w:val="decimal"/>
      <w:lvlText w:val="%4."/>
      <w:lvlJc w:val="left"/>
      <w:pPr>
        <w:tabs>
          <w:tab w:val="num" w:pos="0"/>
        </w:tabs>
        <w:ind w:left="2520" w:firstLine="0"/>
      </w:pPr>
      <w:rPr>
        <w:rFonts w:ascii="Times New Roman" w:eastAsia="Times New Roman" w:hAnsi="Times New Roman" w:cs="Times New Roman"/>
        <w:b w:val="0"/>
        <w:bCs w:val="0"/>
        <w:i w:val="0"/>
        <w:iCs w:val="0"/>
        <w:strike w:val="0"/>
        <w:color w:val="000000"/>
        <w:sz w:val="20"/>
        <w:szCs w:val="20"/>
        <w:u w:val="none"/>
      </w:rPr>
    </w:lvl>
    <w:lvl w:ilvl="4" w:tplc="46EE6CCC">
      <w:start w:val="1"/>
      <w:numFmt w:val="lowerLetter"/>
      <w:lvlText w:val="%5."/>
      <w:lvlJc w:val="left"/>
      <w:pPr>
        <w:tabs>
          <w:tab w:val="num" w:pos="0"/>
        </w:tabs>
        <w:ind w:left="3240" w:firstLine="0"/>
      </w:pPr>
      <w:rPr>
        <w:rFonts w:ascii="Times New Roman" w:eastAsia="Times New Roman" w:hAnsi="Times New Roman" w:cs="Times New Roman"/>
        <w:b w:val="0"/>
        <w:bCs w:val="0"/>
        <w:i w:val="0"/>
        <w:iCs w:val="0"/>
        <w:strike w:val="0"/>
        <w:color w:val="000000"/>
        <w:sz w:val="20"/>
        <w:szCs w:val="20"/>
        <w:u w:val="none"/>
      </w:rPr>
    </w:lvl>
    <w:lvl w:ilvl="5" w:tplc="3F74B8DC">
      <w:start w:val="1"/>
      <w:numFmt w:val="lowerRoman"/>
      <w:lvlText w:val="%6."/>
      <w:lvlJc w:val="right"/>
      <w:pPr>
        <w:tabs>
          <w:tab w:val="num" w:pos="0"/>
        </w:tabs>
        <w:ind w:left="3960" w:firstLine="180"/>
      </w:pPr>
      <w:rPr>
        <w:rFonts w:ascii="Times New Roman" w:eastAsia="Times New Roman" w:hAnsi="Times New Roman" w:cs="Times New Roman"/>
        <w:b w:val="0"/>
        <w:bCs w:val="0"/>
        <w:i w:val="0"/>
        <w:iCs w:val="0"/>
        <w:strike w:val="0"/>
        <w:color w:val="000000"/>
        <w:sz w:val="20"/>
        <w:szCs w:val="20"/>
        <w:u w:val="none"/>
      </w:rPr>
    </w:lvl>
    <w:lvl w:ilvl="6" w:tplc="663CAD2C">
      <w:start w:val="1"/>
      <w:numFmt w:val="decimal"/>
      <w:lvlText w:val="%7."/>
      <w:lvlJc w:val="left"/>
      <w:pPr>
        <w:tabs>
          <w:tab w:val="num" w:pos="0"/>
        </w:tabs>
        <w:ind w:left="4680" w:firstLine="0"/>
      </w:pPr>
      <w:rPr>
        <w:rFonts w:ascii="Times New Roman" w:eastAsia="Times New Roman" w:hAnsi="Times New Roman" w:cs="Times New Roman"/>
        <w:b w:val="0"/>
        <w:bCs w:val="0"/>
        <w:i w:val="0"/>
        <w:iCs w:val="0"/>
        <w:strike w:val="0"/>
        <w:color w:val="000000"/>
        <w:sz w:val="20"/>
        <w:szCs w:val="20"/>
        <w:u w:val="none"/>
      </w:rPr>
    </w:lvl>
    <w:lvl w:ilvl="7" w:tplc="1F520746">
      <w:start w:val="1"/>
      <w:numFmt w:val="lowerLetter"/>
      <w:lvlText w:val="%8."/>
      <w:lvlJc w:val="left"/>
      <w:pPr>
        <w:tabs>
          <w:tab w:val="num" w:pos="0"/>
        </w:tabs>
        <w:ind w:left="5400" w:firstLine="0"/>
      </w:pPr>
      <w:rPr>
        <w:rFonts w:ascii="Times New Roman" w:eastAsia="Times New Roman" w:hAnsi="Times New Roman" w:cs="Times New Roman"/>
        <w:b w:val="0"/>
        <w:bCs w:val="0"/>
        <w:i w:val="0"/>
        <w:iCs w:val="0"/>
        <w:strike w:val="0"/>
        <w:color w:val="000000"/>
        <w:sz w:val="20"/>
        <w:szCs w:val="20"/>
        <w:u w:val="none"/>
      </w:rPr>
    </w:lvl>
    <w:lvl w:ilvl="8" w:tplc="7892FF50">
      <w:start w:val="1"/>
      <w:numFmt w:val="lowerRoman"/>
      <w:lvlText w:val="%9."/>
      <w:lvlJc w:val="right"/>
      <w:pPr>
        <w:tabs>
          <w:tab w:val="num" w:pos="0"/>
        </w:tabs>
        <w:ind w:left="6120" w:firstLine="180"/>
      </w:pPr>
      <w:rPr>
        <w:rFonts w:ascii="Times New Roman" w:eastAsia="Times New Roman" w:hAnsi="Times New Roman" w:cs="Times New Roman"/>
        <w:b w:val="0"/>
        <w:bCs w:val="0"/>
        <w:i w:val="0"/>
        <w:iCs w:val="0"/>
        <w:strike w:val="0"/>
        <w:color w:val="000000"/>
        <w:sz w:val="20"/>
        <w:szCs w:val="20"/>
        <w:u w:val="none"/>
      </w:rPr>
    </w:lvl>
  </w:abstractNum>
  <w:abstractNum w:abstractNumId="1">
    <w:nsid w:val="00000002"/>
    <w:multiLevelType w:val="hybridMultilevel"/>
    <w:tmpl w:val="00000002"/>
    <w:lvl w:ilvl="0" w:tplc="4F0A8AC2">
      <w:start w:val="1"/>
      <w:numFmt w:val="lowerLetter"/>
      <w:lvlText w:val="%1."/>
      <w:lvlJc w:val="left"/>
      <w:pPr>
        <w:tabs>
          <w:tab w:val="num" w:pos="0"/>
        </w:tabs>
        <w:ind w:left="360" w:firstLine="0"/>
      </w:pPr>
      <w:rPr>
        <w:rFonts w:ascii="Times New Roman" w:eastAsia="Times New Roman" w:hAnsi="Times New Roman" w:cs="Times New Roman"/>
        <w:b w:val="0"/>
        <w:bCs w:val="0"/>
        <w:i w:val="0"/>
        <w:iCs w:val="0"/>
        <w:strike w:val="0"/>
        <w:color w:val="000000"/>
        <w:sz w:val="20"/>
        <w:szCs w:val="20"/>
        <w:u w:val="none"/>
      </w:rPr>
    </w:lvl>
    <w:lvl w:ilvl="1" w:tplc="D9C84FD2">
      <w:start w:val="1"/>
      <w:numFmt w:val="lowerLetter"/>
      <w:lvlText w:val="%2."/>
      <w:lvlJc w:val="left"/>
      <w:pPr>
        <w:tabs>
          <w:tab w:val="num" w:pos="0"/>
        </w:tabs>
        <w:ind w:left="1080" w:firstLine="0"/>
      </w:pPr>
      <w:rPr>
        <w:rFonts w:ascii="Times New Roman" w:eastAsia="Times New Roman" w:hAnsi="Times New Roman" w:cs="Times New Roman"/>
        <w:b w:val="0"/>
        <w:bCs w:val="0"/>
        <w:i w:val="0"/>
        <w:iCs w:val="0"/>
        <w:strike w:val="0"/>
        <w:color w:val="000000"/>
        <w:sz w:val="20"/>
        <w:szCs w:val="20"/>
        <w:u w:val="none"/>
      </w:rPr>
    </w:lvl>
    <w:lvl w:ilvl="2" w:tplc="A1665CA0">
      <w:start w:val="1"/>
      <w:numFmt w:val="lowerRoman"/>
      <w:lvlText w:val="%3."/>
      <w:lvlJc w:val="right"/>
      <w:pPr>
        <w:tabs>
          <w:tab w:val="num" w:pos="0"/>
        </w:tabs>
        <w:ind w:left="1800" w:firstLine="180"/>
      </w:pPr>
      <w:rPr>
        <w:rFonts w:ascii="Times New Roman" w:eastAsia="Times New Roman" w:hAnsi="Times New Roman" w:cs="Times New Roman"/>
        <w:b w:val="0"/>
        <w:bCs w:val="0"/>
        <w:i w:val="0"/>
        <w:iCs w:val="0"/>
        <w:strike w:val="0"/>
        <w:color w:val="000000"/>
        <w:sz w:val="20"/>
        <w:szCs w:val="20"/>
        <w:u w:val="none"/>
      </w:rPr>
    </w:lvl>
    <w:lvl w:ilvl="3" w:tplc="DE6ED748">
      <w:start w:val="1"/>
      <w:numFmt w:val="decimal"/>
      <w:lvlText w:val="%4."/>
      <w:lvlJc w:val="left"/>
      <w:pPr>
        <w:tabs>
          <w:tab w:val="num" w:pos="0"/>
        </w:tabs>
        <w:ind w:left="2520" w:firstLine="0"/>
      </w:pPr>
      <w:rPr>
        <w:rFonts w:ascii="Times New Roman" w:eastAsia="Times New Roman" w:hAnsi="Times New Roman" w:cs="Times New Roman"/>
        <w:b w:val="0"/>
        <w:bCs w:val="0"/>
        <w:i w:val="0"/>
        <w:iCs w:val="0"/>
        <w:strike w:val="0"/>
        <w:color w:val="000000"/>
        <w:sz w:val="20"/>
        <w:szCs w:val="20"/>
        <w:u w:val="none"/>
      </w:rPr>
    </w:lvl>
    <w:lvl w:ilvl="4" w:tplc="6194DE18">
      <w:start w:val="1"/>
      <w:numFmt w:val="lowerLetter"/>
      <w:lvlText w:val="%5."/>
      <w:lvlJc w:val="left"/>
      <w:pPr>
        <w:tabs>
          <w:tab w:val="num" w:pos="0"/>
        </w:tabs>
        <w:ind w:left="3240" w:firstLine="0"/>
      </w:pPr>
      <w:rPr>
        <w:rFonts w:ascii="Times New Roman" w:eastAsia="Times New Roman" w:hAnsi="Times New Roman" w:cs="Times New Roman"/>
        <w:b w:val="0"/>
        <w:bCs w:val="0"/>
        <w:i w:val="0"/>
        <w:iCs w:val="0"/>
        <w:strike w:val="0"/>
        <w:color w:val="000000"/>
        <w:sz w:val="20"/>
        <w:szCs w:val="20"/>
        <w:u w:val="none"/>
      </w:rPr>
    </w:lvl>
    <w:lvl w:ilvl="5" w:tplc="EBDE6490">
      <w:start w:val="1"/>
      <w:numFmt w:val="lowerRoman"/>
      <w:lvlText w:val="%6."/>
      <w:lvlJc w:val="right"/>
      <w:pPr>
        <w:tabs>
          <w:tab w:val="num" w:pos="0"/>
        </w:tabs>
        <w:ind w:left="3960" w:firstLine="180"/>
      </w:pPr>
      <w:rPr>
        <w:rFonts w:ascii="Times New Roman" w:eastAsia="Times New Roman" w:hAnsi="Times New Roman" w:cs="Times New Roman"/>
        <w:b w:val="0"/>
        <w:bCs w:val="0"/>
        <w:i w:val="0"/>
        <w:iCs w:val="0"/>
        <w:strike w:val="0"/>
        <w:color w:val="000000"/>
        <w:sz w:val="20"/>
        <w:szCs w:val="20"/>
        <w:u w:val="none"/>
      </w:rPr>
    </w:lvl>
    <w:lvl w:ilvl="6" w:tplc="636455AA">
      <w:start w:val="1"/>
      <w:numFmt w:val="decimal"/>
      <w:lvlText w:val="%7."/>
      <w:lvlJc w:val="left"/>
      <w:pPr>
        <w:tabs>
          <w:tab w:val="num" w:pos="0"/>
        </w:tabs>
        <w:ind w:left="4680" w:firstLine="0"/>
      </w:pPr>
      <w:rPr>
        <w:rFonts w:ascii="Times New Roman" w:eastAsia="Times New Roman" w:hAnsi="Times New Roman" w:cs="Times New Roman"/>
        <w:b w:val="0"/>
        <w:bCs w:val="0"/>
        <w:i w:val="0"/>
        <w:iCs w:val="0"/>
        <w:strike w:val="0"/>
        <w:color w:val="000000"/>
        <w:sz w:val="20"/>
        <w:szCs w:val="20"/>
        <w:u w:val="none"/>
      </w:rPr>
    </w:lvl>
    <w:lvl w:ilvl="7" w:tplc="F4F895FA">
      <w:start w:val="1"/>
      <w:numFmt w:val="lowerLetter"/>
      <w:lvlText w:val="%8."/>
      <w:lvlJc w:val="left"/>
      <w:pPr>
        <w:tabs>
          <w:tab w:val="num" w:pos="0"/>
        </w:tabs>
        <w:ind w:left="5400" w:firstLine="0"/>
      </w:pPr>
      <w:rPr>
        <w:rFonts w:ascii="Times New Roman" w:eastAsia="Times New Roman" w:hAnsi="Times New Roman" w:cs="Times New Roman"/>
        <w:b w:val="0"/>
        <w:bCs w:val="0"/>
        <w:i w:val="0"/>
        <w:iCs w:val="0"/>
        <w:strike w:val="0"/>
        <w:color w:val="000000"/>
        <w:sz w:val="20"/>
        <w:szCs w:val="20"/>
        <w:u w:val="none"/>
      </w:rPr>
    </w:lvl>
    <w:lvl w:ilvl="8" w:tplc="020CCF12">
      <w:start w:val="1"/>
      <w:numFmt w:val="lowerRoman"/>
      <w:lvlText w:val="%9."/>
      <w:lvlJc w:val="right"/>
      <w:pPr>
        <w:tabs>
          <w:tab w:val="num" w:pos="0"/>
        </w:tabs>
        <w:ind w:left="6120" w:firstLine="180"/>
      </w:pPr>
      <w:rPr>
        <w:rFonts w:ascii="Times New Roman" w:eastAsia="Times New Roman" w:hAnsi="Times New Roman" w:cs="Times New Roman"/>
        <w:b w:val="0"/>
        <w:bCs w:val="0"/>
        <w:i w:val="0"/>
        <w:iCs w:val="0"/>
        <w:strike w:val="0"/>
        <w:color w:val="000000"/>
        <w:sz w:val="20"/>
        <w:szCs w:val="20"/>
        <w:u w:val="none"/>
      </w:rPr>
    </w:lvl>
  </w:abstractNum>
  <w:abstractNum w:abstractNumId="2">
    <w:nsid w:val="00000003"/>
    <w:multiLevelType w:val="hybridMultilevel"/>
    <w:tmpl w:val="00000003"/>
    <w:lvl w:ilvl="0" w:tplc="95126C06">
      <w:start w:val="1"/>
      <w:numFmt w:val="lowerLetter"/>
      <w:lvlText w:val="%1."/>
      <w:lvlJc w:val="left"/>
      <w:pPr>
        <w:tabs>
          <w:tab w:val="num" w:pos="0"/>
        </w:tabs>
        <w:ind w:left="720" w:hanging="360"/>
      </w:pPr>
      <w:rPr>
        <w:rFonts w:ascii="Times New Roman" w:eastAsia="Times New Roman" w:hAnsi="Times New Roman" w:cs="Times New Roman"/>
        <w:b w:val="0"/>
        <w:bCs w:val="0"/>
        <w:i w:val="0"/>
        <w:iCs w:val="0"/>
        <w:strike w:val="0"/>
        <w:color w:val="000000"/>
        <w:sz w:val="20"/>
        <w:szCs w:val="20"/>
        <w:u w:val="none"/>
      </w:rPr>
    </w:lvl>
    <w:lvl w:ilvl="1" w:tplc="7A48BCCE">
      <w:start w:val="1"/>
      <w:numFmt w:val="lowerLetter"/>
      <w:lvlText w:val="%2."/>
      <w:lvlJc w:val="left"/>
      <w:pPr>
        <w:tabs>
          <w:tab w:val="num" w:pos="0"/>
        </w:tabs>
        <w:ind w:left="1440" w:hanging="360"/>
      </w:pPr>
      <w:rPr>
        <w:rFonts w:ascii="Times New Roman" w:eastAsia="Times New Roman" w:hAnsi="Times New Roman" w:cs="Times New Roman"/>
        <w:b w:val="0"/>
        <w:bCs w:val="0"/>
        <w:i w:val="0"/>
        <w:iCs w:val="0"/>
        <w:strike w:val="0"/>
        <w:color w:val="000000"/>
        <w:sz w:val="20"/>
        <w:szCs w:val="20"/>
        <w:u w:val="none"/>
      </w:rPr>
    </w:lvl>
    <w:lvl w:ilvl="2" w:tplc="C562C1D0">
      <w:start w:val="1"/>
      <w:numFmt w:val="lowerRoman"/>
      <w:lvlText w:val="%3."/>
      <w:lvlJc w:val="right"/>
      <w:pPr>
        <w:tabs>
          <w:tab w:val="num" w:pos="0"/>
        </w:tabs>
        <w:ind w:left="2160" w:hanging="180"/>
      </w:pPr>
      <w:rPr>
        <w:rFonts w:ascii="Times New Roman" w:eastAsia="Times New Roman" w:hAnsi="Times New Roman" w:cs="Times New Roman"/>
        <w:b w:val="0"/>
        <w:bCs w:val="0"/>
        <w:i w:val="0"/>
        <w:iCs w:val="0"/>
        <w:strike w:val="0"/>
        <w:color w:val="000000"/>
        <w:sz w:val="20"/>
        <w:szCs w:val="20"/>
        <w:u w:val="none"/>
      </w:rPr>
    </w:lvl>
    <w:lvl w:ilvl="3" w:tplc="D8E8DB00">
      <w:start w:val="1"/>
      <w:numFmt w:val="decimal"/>
      <w:lvlText w:val="%4."/>
      <w:lvlJc w:val="left"/>
      <w:pPr>
        <w:tabs>
          <w:tab w:val="num" w:pos="0"/>
        </w:tabs>
        <w:ind w:left="2880" w:hanging="360"/>
      </w:pPr>
      <w:rPr>
        <w:rFonts w:ascii="Times New Roman" w:eastAsia="Times New Roman" w:hAnsi="Times New Roman" w:cs="Times New Roman"/>
        <w:b w:val="0"/>
        <w:bCs w:val="0"/>
        <w:i w:val="0"/>
        <w:iCs w:val="0"/>
        <w:strike w:val="0"/>
        <w:color w:val="000000"/>
        <w:sz w:val="20"/>
        <w:szCs w:val="20"/>
        <w:u w:val="none"/>
      </w:rPr>
    </w:lvl>
    <w:lvl w:ilvl="4" w:tplc="3176E1B2">
      <w:start w:val="1"/>
      <w:numFmt w:val="lowerLetter"/>
      <w:lvlText w:val="%5."/>
      <w:lvlJc w:val="left"/>
      <w:pPr>
        <w:tabs>
          <w:tab w:val="num" w:pos="0"/>
        </w:tabs>
        <w:ind w:left="3600" w:hanging="360"/>
      </w:pPr>
      <w:rPr>
        <w:rFonts w:ascii="Times New Roman" w:eastAsia="Times New Roman" w:hAnsi="Times New Roman" w:cs="Times New Roman"/>
        <w:b w:val="0"/>
        <w:bCs w:val="0"/>
        <w:i w:val="0"/>
        <w:iCs w:val="0"/>
        <w:strike w:val="0"/>
        <w:color w:val="000000"/>
        <w:sz w:val="20"/>
        <w:szCs w:val="20"/>
        <w:u w:val="none"/>
      </w:rPr>
    </w:lvl>
    <w:lvl w:ilvl="5" w:tplc="24D2FD04">
      <w:start w:val="1"/>
      <w:numFmt w:val="lowerRoman"/>
      <w:lvlText w:val="%6."/>
      <w:lvlJc w:val="right"/>
      <w:pPr>
        <w:tabs>
          <w:tab w:val="num" w:pos="0"/>
        </w:tabs>
        <w:ind w:left="4320" w:hanging="180"/>
      </w:pPr>
      <w:rPr>
        <w:rFonts w:ascii="Times New Roman" w:eastAsia="Times New Roman" w:hAnsi="Times New Roman" w:cs="Times New Roman"/>
        <w:b w:val="0"/>
        <w:bCs w:val="0"/>
        <w:i w:val="0"/>
        <w:iCs w:val="0"/>
        <w:strike w:val="0"/>
        <w:color w:val="000000"/>
        <w:sz w:val="20"/>
        <w:szCs w:val="20"/>
        <w:u w:val="none"/>
      </w:rPr>
    </w:lvl>
    <w:lvl w:ilvl="6" w:tplc="3E408BD8">
      <w:start w:val="1"/>
      <w:numFmt w:val="decimal"/>
      <w:lvlText w:val="%7."/>
      <w:lvlJc w:val="left"/>
      <w:pPr>
        <w:tabs>
          <w:tab w:val="num" w:pos="0"/>
        </w:tabs>
        <w:ind w:left="5040" w:hanging="360"/>
      </w:pPr>
      <w:rPr>
        <w:rFonts w:ascii="Times New Roman" w:eastAsia="Times New Roman" w:hAnsi="Times New Roman" w:cs="Times New Roman"/>
        <w:b w:val="0"/>
        <w:bCs w:val="0"/>
        <w:i w:val="0"/>
        <w:iCs w:val="0"/>
        <w:strike w:val="0"/>
        <w:color w:val="000000"/>
        <w:sz w:val="20"/>
        <w:szCs w:val="20"/>
        <w:u w:val="none"/>
      </w:rPr>
    </w:lvl>
    <w:lvl w:ilvl="7" w:tplc="6108DB90">
      <w:start w:val="1"/>
      <w:numFmt w:val="lowerLetter"/>
      <w:lvlText w:val="%8."/>
      <w:lvlJc w:val="left"/>
      <w:pPr>
        <w:tabs>
          <w:tab w:val="num" w:pos="0"/>
        </w:tabs>
        <w:ind w:left="5760" w:hanging="360"/>
      </w:pPr>
      <w:rPr>
        <w:rFonts w:ascii="Times New Roman" w:eastAsia="Times New Roman" w:hAnsi="Times New Roman" w:cs="Times New Roman"/>
        <w:b w:val="0"/>
        <w:bCs w:val="0"/>
        <w:i w:val="0"/>
        <w:iCs w:val="0"/>
        <w:strike w:val="0"/>
        <w:color w:val="000000"/>
        <w:sz w:val="20"/>
        <w:szCs w:val="20"/>
        <w:u w:val="none"/>
      </w:rPr>
    </w:lvl>
    <w:lvl w:ilvl="8" w:tplc="BC56AD6C">
      <w:start w:val="1"/>
      <w:numFmt w:val="lowerRoman"/>
      <w:lvlText w:val="%9."/>
      <w:lvlJc w:val="right"/>
      <w:pPr>
        <w:tabs>
          <w:tab w:val="num" w:pos="0"/>
        </w:tabs>
        <w:ind w:left="6480" w:hanging="180"/>
      </w:pPr>
      <w:rPr>
        <w:rFonts w:ascii="Times New Roman" w:eastAsia="Times New Roman" w:hAnsi="Times New Roman" w:cs="Times New Roman"/>
        <w:b w:val="0"/>
        <w:bCs w:val="0"/>
        <w:i w:val="0"/>
        <w:iCs w:val="0"/>
        <w:strike w:val="0"/>
        <w:color w:val="000000"/>
        <w:sz w:val="20"/>
        <w:szCs w:val="20"/>
        <w:u w:val="none"/>
      </w:rPr>
    </w:lvl>
  </w:abstractNum>
  <w:abstractNum w:abstractNumId="3">
    <w:nsid w:val="00000004"/>
    <w:multiLevelType w:val="hybridMultilevel"/>
    <w:tmpl w:val="00000004"/>
    <w:lvl w:ilvl="0" w:tplc="124EAAD2">
      <w:start w:val="1"/>
      <w:numFmt w:val="lowerLetter"/>
      <w:lvlText w:val="%1."/>
      <w:lvlJc w:val="left"/>
      <w:pPr>
        <w:tabs>
          <w:tab w:val="num" w:pos="0"/>
        </w:tabs>
        <w:ind w:left="360" w:firstLine="0"/>
      </w:pPr>
      <w:rPr>
        <w:rFonts w:ascii="Times New Roman" w:eastAsia="Times New Roman" w:hAnsi="Times New Roman" w:cs="Times New Roman"/>
        <w:b w:val="0"/>
        <w:bCs w:val="0"/>
        <w:i w:val="0"/>
        <w:iCs w:val="0"/>
        <w:strike w:val="0"/>
        <w:color w:val="000000"/>
        <w:sz w:val="20"/>
        <w:szCs w:val="20"/>
        <w:u w:val="none"/>
      </w:rPr>
    </w:lvl>
    <w:lvl w:ilvl="1" w:tplc="D7DE09BC">
      <w:start w:val="1"/>
      <w:numFmt w:val="lowerLetter"/>
      <w:lvlText w:val="%2."/>
      <w:lvlJc w:val="left"/>
      <w:pPr>
        <w:tabs>
          <w:tab w:val="num" w:pos="0"/>
        </w:tabs>
        <w:ind w:left="1080" w:firstLine="0"/>
      </w:pPr>
      <w:rPr>
        <w:rFonts w:ascii="Times New Roman" w:eastAsia="Times New Roman" w:hAnsi="Times New Roman" w:cs="Times New Roman"/>
        <w:b w:val="0"/>
        <w:bCs w:val="0"/>
        <w:i w:val="0"/>
        <w:iCs w:val="0"/>
        <w:strike w:val="0"/>
        <w:color w:val="000000"/>
        <w:sz w:val="20"/>
        <w:szCs w:val="20"/>
        <w:u w:val="none"/>
      </w:rPr>
    </w:lvl>
    <w:lvl w:ilvl="2" w:tplc="D45EB7CA">
      <w:start w:val="1"/>
      <w:numFmt w:val="lowerRoman"/>
      <w:lvlText w:val="%3."/>
      <w:lvlJc w:val="right"/>
      <w:pPr>
        <w:tabs>
          <w:tab w:val="num" w:pos="0"/>
        </w:tabs>
        <w:ind w:left="1800" w:firstLine="180"/>
      </w:pPr>
      <w:rPr>
        <w:rFonts w:ascii="Times New Roman" w:eastAsia="Times New Roman" w:hAnsi="Times New Roman" w:cs="Times New Roman"/>
        <w:b w:val="0"/>
        <w:bCs w:val="0"/>
        <w:i w:val="0"/>
        <w:iCs w:val="0"/>
        <w:strike w:val="0"/>
        <w:color w:val="000000"/>
        <w:sz w:val="20"/>
        <w:szCs w:val="20"/>
        <w:u w:val="none"/>
      </w:rPr>
    </w:lvl>
    <w:lvl w:ilvl="3" w:tplc="66124BEC">
      <w:start w:val="1"/>
      <w:numFmt w:val="decimal"/>
      <w:lvlText w:val="%4."/>
      <w:lvlJc w:val="left"/>
      <w:pPr>
        <w:tabs>
          <w:tab w:val="num" w:pos="0"/>
        </w:tabs>
        <w:ind w:left="2520" w:firstLine="0"/>
      </w:pPr>
      <w:rPr>
        <w:rFonts w:ascii="Times New Roman" w:eastAsia="Times New Roman" w:hAnsi="Times New Roman" w:cs="Times New Roman"/>
        <w:b w:val="0"/>
        <w:bCs w:val="0"/>
        <w:i w:val="0"/>
        <w:iCs w:val="0"/>
        <w:strike w:val="0"/>
        <w:color w:val="000000"/>
        <w:sz w:val="20"/>
        <w:szCs w:val="20"/>
        <w:u w:val="none"/>
      </w:rPr>
    </w:lvl>
    <w:lvl w:ilvl="4" w:tplc="23A4906C">
      <w:start w:val="1"/>
      <w:numFmt w:val="lowerLetter"/>
      <w:lvlText w:val="%5."/>
      <w:lvlJc w:val="left"/>
      <w:pPr>
        <w:tabs>
          <w:tab w:val="num" w:pos="0"/>
        </w:tabs>
        <w:ind w:left="3240" w:firstLine="0"/>
      </w:pPr>
      <w:rPr>
        <w:rFonts w:ascii="Times New Roman" w:eastAsia="Times New Roman" w:hAnsi="Times New Roman" w:cs="Times New Roman"/>
        <w:b w:val="0"/>
        <w:bCs w:val="0"/>
        <w:i w:val="0"/>
        <w:iCs w:val="0"/>
        <w:strike w:val="0"/>
        <w:color w:val="000000"/>
        <w:sz w:val="20"/>
        <w:szCs w:val="20"/>
        <w:u w:val="none"/>
      </w:rPr>
    </w:lvl>
    <w:lvl w:ilvl="5" w:tplc="F1DE7A7A">
      <w:start w:val="1"/>
      <w:numFmt w:val="lowerRoman"/>
      <w:lvlText w:val="%6."/>
      <w:lvlJc w:val="right"/>
      <w:pPr>
        <w:tabs>
          <w:tab w:val="num" w:pos="0"/>
        </w:tabs>
        <w:ind w:left="3960" w:firstLine="180"/>
      </w:pPr>
      <w:rPr>
        <w:rFonts w:ascii="Times New Roman" w:eastAsia="Times New Roman" w:hAnsi="Times New Roman" w:cs="Times New Roman"/>
        <w:b w:val="0"/>
        <w:bCs w:val="0"/>
        <w:i w:val="0"/>
        <w:iCs w:val="0"/>
        <w:strike w:val="0"/>
        <w:color w:val="000000"/>
        <w:sz w:val="20"/>
        <w:szCs w:val="20"/>
        <w:u w:val="none"/>
      </w:rPr>
    </w:lvl>
    <w:lvl w:ilvl="6" w:tplc="31DE98A4">
      <w:start w:val="1"/>
      <w:numFmt w:val="decimal"/>
      <w:lvlText w:val="%7."/>
      <w:lvlJc w:val="left"/>
      <w:pPr>
        <w:tabs>
          <w:tab w:val="num" w:pos="0"/>
        </w:tabs>
        <w:ind w:left="4680" w:firstLine="0"/>
      </w:pPr>
      <w:rPr>
        <w:rFonts w:ascii="Times New Roman" w:eastAsia="Times New Roman" w:hAnsi="Times New Roman" w:cs="Times New Roman"/>
        <w:b w:val="0"/>
        <w:bCs w:val="0"/>
        <w:i w:val="0"/>
        <w:iCs w:val="0"/>
        <w:strike w:val="0"/>
        <w:color w:val="000000"/>
        <w:sz w:val="20"/>
        <w:szCs w:val="20"/>
        <w:u w:val="none"/>
      </w:rPr>
    </w:lvl>
    <w:lvl w:ilvl="7" w:tplc="7130AFE8">
      <w:start w:val="1"/>
      <w:numFmt w:val="lowerLetter"/>
      <w:lvlText w:val="%8."/>
      <w:lvlJc w:val="left"/>
      <w:pPr>
        <w:tabs>
          <w:tab w:val="num" w:pos="0"/>
        </w:tabs>
        <w:ind w:left="5400" w:firstLine="0"/>
      </w:pPr>
      <w:rPr>
        <w:rFonts w:ascii="Times New Roman" w:eastAsia="Times New Roman" w:hAnsi="Times New Roman" w:cs="Times New Roman"/>
        <w:b w:val="0"/>
        <w:bCs w:val="0"/>
        <w:i w:val="0"/>
        <w:iCs w:val="0"/>
        <w:strike w:val="0"/>
        <w:color w:val="000000"/>
        <w:sz w:val="20"/>
        <w:szCs w:val="20"/>
        <w:u w:val="none"/>
      </w:rPr>
    </w:lvl>
    <w:lvl w:ilvl="8" w:tplc="D220C6B2">
      <w:start w:val="1"/>
      <w:numFmt w:val="lowerRoman"/>
      <w:lvlText w:val="%9."/>
      <w:lvlJc w:val="right"/>
      <w:pPr>
        <w:tabs>
          <w:tab w:val="num" w:pos="0"/>
        </w:tabs>
        <w:ind w:left="6120" w:firstLine="180"/>
      </w:pPr>
      <w:rPr>
        <w:rFonts w:ascii="Times New Roman" w:eastAsia="Times New Roman" w:hAnsi="Times New Roman" w:cs="Times New Roman"/>
        <w:b w:val="0"/>
        <w:bCs w:val="0"/>
        <w:i w:val="0"/>
        <w:iCs w:val="0"/>
        <w:strike w:val="0"/>
        <w:color w:val="000000"/>
        <w:sz w:val="20"/>
        <w:szCs w:val="20"/>
        <w:u w:val="none"/>
      </w:rPr>
    </w:lvl>
  </w:abstractNum>
  <w:abstractNum w:abstractNumId="4">
    <w:nsid w:val="00000005"/>
    <w:multiLevelType w:val="hybridMultilevel"/>
    <w:tmpl w:val="00000005"/>
    <w:lvl w:ilvl="0" w:tplc="3BE2BC4A">
      <w:start w:val="1"/>
      <w:numFmt w:val="lowerLetter"/>
      <w:lvlText w:val="%1."/>
      <w:lvlJc w:val="left"/>
      <w:pPr>
        <w:tabs>
          <w:tab w:val="num" w:pos="0"/>
        </w:tabs>
        <w:ind w:left="720" w:hanging="360"/>
      </w:pPr>
      <w:rPr>
        <w:rFonts w:ascii="Times New Roman" w:eastAsia="Times New Roman" w:hAnsi="Times New Roman" w:cs="Times New Roman"/>
        <w:b w:val="0"/>
        <w:bCs w:val="0"/>
        <w:i w:val="0"/>
        <w:iCs w:val="0"/>
        <w:strike w:val="0"/>
        <w:color w:val="000000"/>
        <w:sz w:val="20"/>
        <w:szCs w:val="20"/>
        <w:u w:val="none"/>
      </w:rPr>
    </w:lvl>
    <w:lvl w:ilvl="1" w:tplc="09B6F928">
      <w:start w:val="1"/>
      <w:numFmt w:val="lowerLetter"/>
      <w:lvlText w:val="%2."/>
      <w:lvlJc w:val="left"/>
      <w:pPr>
        <w:tabs>
          <w:tab w:val="num" w:pos="0"/>
        </w:tabs>
        <w:ind w:left="1440" w:hanging="360"/>
      </w:pPr>
      <w:rPr>
        <w:rFonts w:ascii="Times New Roman" w:eastAsia="Times New Roman" w:hAnsi="Times New Roman" w:cs="Times New Roman"/>
        <w:b w:val="0"/>
        <w:bCs w:val="0"/>
        <w:i w:val="0"/>
        <w:iCs w:val="0"/>
        <w:strike w:val="0"/>
        <w:color w:val="000000"/>
        <w:sz w:val="20"/>
        <w:szCs w:val="20"/>
        <w:u w:val="none"/>
      </w:rPr>
    </w:lvl>
    <w:lvl w:ilvl="2" w:tplc="FD7AF55A">
      <w:start w:val="1"/>
      <w:numFmt w:val="lowerRoman"/>
      <w:lvlText w:val="%3."/>
      <w:lvlJc w:val="right"/>
      <w:pPr>
        <w:tabs>
          <w:tab w:val="num" w:pos="0"/>
        </w:tabs>
        <w:ind w:left="2160" w:hanging="180"/>
      </w:pPr>
      <w:rPr>
        <w:rFonts w:ascii="Times New Roman" w:eastAsia="Times New Roman" w:hAnsi="Times New Roman" w:cs="Times New Roman"/>
        <w:b w:val="0"/>
        <w:bCs w:val="0"/>
        <w:i w:val="0"/>
        <w:iCs w:val="0"/>
        <w:strike w:val="0"/>
        <w:color w:val="000000"/>
        <w:sz w:val="20"/>
        <w:szCs w:val="20"/>
        <w:u w:val="none"/>
      </w:rPr>
    </w:lvl>
    <w:lvl w:ilvl="3" w:tplc="4692DDB2">
      <w:start w:val="1"/>
      <w:numFmt w:val="decimal"/>
      <w:lvlText w:val="%4."/>
      <w:lvlJc w:val="left"/>
      <w:pPr>
        <w:tabs>
          <w:tab w:val="num" w:pos="0"/>
        </w:tabs>
        <w:ind w:left="2880" w:hanging="360"/>
      </w:pPr>
      <w:rPr>
        <w:rFonts w:ascii="Times New Roman" w:eastAsia="Times New Roman" w:hAnsi="Times New Roman" w:cs="Times New Roman"/>
        <w:b w:val="0"/>
        <w:bCs w:val="0"/>
        <w:i w:val="0"/>
        <w:iCs w:val="0"/>
        <w:strike w:val="0"/>
        <w:color w:val="000000"/>
        <w:sz w:val="20"/>
        <w:szCs w:val="20"/>
        <w:u w:val="none"/>
      </w:rPr>
    </w:lvl>
    <w:lvl w:ilvl="4" w:tplc="B9742E90">
      <w:start w:val="1"/>
      <w:numFmt w:val="lowerLetter"/>
      <w:lvlText w:val="%5."/>
      <w:lvlJc w:val="left"/>
      <w:pPr>
        <w:tabs>
          <w:tab w:val="num" w:pos="0"/>
        </w:tabs>
        <w:ind w:left="3600" w:hanging="360"/>
      </w:pPr>
      <w:rPr>
        <w:rFonts w:ascii="Times New Roman" w:eastAsia="Times New Roman" w:hAnsi="Times New Roman" w:cs="Times New Roman"/>
        <w:b w:val="0"/>
        <w:bCs w:val="0"/>
        <w:i w:val="0"/>
        <w:iCs w:val="0"/>
        <w:strike w:val="0"/>
        <w:color w:val="000000"/>
        <w:sz w:val="20"/>
        <w:szCs w:val="20"/>
        <w:u w:val="none"/>
      </w:rPr>
    </w:lvl>
    <w:lvl w:ilvl="5" w:tplc="9EF4629C">
      <w:start w:val="1"/>
      <w:numFmt w:val="lowerRoman"/>
      <w:lvlText w:val="%6."/>
      <w:lvlJc w:val="right"/>
      <w:pPr>
        <w:tabs>
          <w:tab w:val="num" w:pos="0"/>
        </w:tabs>
        <w:ind w:left="4320" w:hanging="180"/>
      </w:pPr>
      <w:rPr>
        <w:rFonts w:ascii="Times New Roman" w:eastAsia="Times New Roman" w:hAnsi="Times New Roman" w:cs="Times New Roman"/>
        <w:b w:val="0"/>
        <w:bCs w:val="0"/>
        <w:i w:val="0"/>
        <w:iCs w:val="0"/>
        <w:strike w:val="0"/>
        <w:color w:val="000000"/>
        <w:sz w:val="20"/>
        <w:szCs w:val="20"/>
        <w:u w:val="none"/>
      </w:rPr>
    </w:lvl>
    <w:lvl w:ilvl="6" w:tplc="5F98D28A">
      <w:start w:val="1"/>
      <w:numFmt w:val="decimal"/>
      <w:lvlText w:val="%7."/>
      <w:lvlJc w:val="left"/>
      <w:pPr>
        <w:tabs>
          <w:tab w:val="num" w:pos="0"/>
        </w:tabs>
        <w:ind w:left="5040" w:hanging="360"/>
      </w:pPr>
      <w:rPr>
        <w:rFonts w:ascii="Times New Roman" w:eastAsia="Times New Roman" w:hAnsi="Times New Roman" w:cs="Times New Roman"/>
        <w:b w:val="0"/>
        <w:bCs w:val="0"/>
        <w:i w:val="0"/>
        <w:iCs w:val="0"/>
        <w:strike w:val="0"/>
        <w:color w:val="000000"/>
        <w:sz w:val="20"/>
        <w:szCs w:val="20"/>
        <w:u w:val="none"/>
      </w:rPr>
    </w:lvl>
    <w:lvl w:ilvl="7" w:tplc="B45A7478">
      <w:start w:val="1"/>
      <w:numFmt w:val="lowerLetter"/>
      <w:lvlText w:val="%8."/>
      <w:lvlJc w:val="left"/>
      <w:pPr>
        <w:tabs>
          <w:tab w:val="num" w:pos="0"/>
        </w:tabs>
        <w:ind w:left="5760" w:hanging="360"/>
      </w:pPr>
      <w:rPr>
        <w:rFonts w:ascii="Times New Roman" w:eastAsia="Times New Roman" w:hAnsi="Times New Roman" w:cs="Times New Roman"/>
        <w:b w:val="0"/>
        <w:bCs w:val="0"/>
        <w:i w:val="0"/>
        <w:iCs w:val="0"/>
        <w:strike w:val="0"/>
        <w:color w:val="000000"/>
        <w:sz w:val="20"/>
        <w:szCs w:val="20"/>
        <w:u w:val="none"/>
      </w:rPr>
    </w:lvl>
    <w:lvl w:ilvl="8" w:tplc="A008D63C">
      <w:start w:val="1"/>
      <w:numFmt w:val="lowerRoman"/>
      <w:lvlText w:val="%9."/>
      <w:lvlJc w:val="right"/>
      <w:pPr>
        <w:tabs>
          <w:tab w:val="num" w:pos="0"/>
        </w:tabs>
        <w:ind w:left="6480" w:hanging="180"/>
      </w:pPr>
      <w:rPr>
        <w:rFonts w:ascii="Times New Roman" w:eastAsia="Times New Roman" w:hAnsi="Times New Roman" w:cs="Times New Roman"/>
        <w:b w:val="0"/>
        <w:bCs w:val="0"/>
        <w:i w:val="0"/>
        <w:iCs w:val="0"/>
        <w:strike w:val="0"/>
        <w:color w:val="000000"/>
        <w:sz w:val="20"/>
        <w:szCs w:val="20"/>
        <w:u w:val="none"/>
      </w:rPr>
    </w:lvl>
  </w:abstractNum>
  <w:abstractNum w:abstractNumId="5">
    <w:nsid w:val="00000006"/>
    <w:multiLevelType w:val="hybridMultilevel"/>
    <w:tmpl w:val="00000006"/>
    <w:lvl w:ilvl="0" w:tplc="B16AA71A">
      <w:start w:val="1"/>
      <w:numFmt w:val="decimal"/>
      <w:lvlText w:val="%1."/>
      <w:lvlJc w:val="left"/>
      <w:pPr>
        <w:tabs>
          <w:tab w:val="num" w:pos="0"/>
        </w:tabs>
        <w:ind w:left="360" w:firstLine="0"/>
      </w:pPr>
      <w:rPr>
        <w:rFonts w:ascii="Times New Roman" w:eastAsia="Times New Roman" w:hAnsi="Times New Roman" w:cs="Times New Roman"/>
        <w:b w:val="0"/>
        <w:bCs w:val="0"/>
        <w:i w:val="0"/>
        <w:iCs w:val="0"/>
        <w:strike w:val="0"/>
        <w:color w:val="000000"/>
        <w:sz w:val="20"/>
        <w:szCs w:val="20"/>
        <w:u w:val="none"/>
      </w:rPr>
    </w:lvl>
    <w:lvl w:ilvl="1" w:tplc="03E4C1E4">
      <w:start w:val="1"/>
      <w:numFmt w:val="lowerLetter"/>
      <w:lvlText w:val="%2."/>
      <w:lvlJc w:val="left"/>
      <w:pPr>
        <w:tabs>
          <w:tab w:val="num" w:pos="0"/>
        </w:tabs>
        <w:ind w:left="1080" w:firstLine="0"/>
      </w:pPr>
      <w:rPr>
        <w:rFonts w:ascii="Times New Roman" w:eastAsia="Times New Roman" w:hAnsi="Times New Roman" w:cs="Times New Roman"/>
        <w:b w:val="0"/>
        <w:bCs w:val="0"/>
        <w:i w:val="0"/>
        <w:iCs w:val="0"/>
        <w:strike w:val="0"/>
        <w:color w:val="000000"/>
        <w:sz w:val="20"/>
        <w:szCs w:val="20"/>
        <w:u w:val="none"/>
      </w:rPr>
    </w:lvl>
    <w:lvl w:ilvl="2" w:tplc="BBF8D31A">
      <w:start w:val="1"/>
      <w:numFmt w:val="lowerRoman"/>
      <w:lvlText w:val="%3."/>
      <w:lvlJc w:val="right"/>
      <w:pPr>
        <w:tabs>
          <w:tab w:val="num" w:pos="0"/>
        </w:tabs>
        <w:ind w:left="1800" w:firstLine="180"/>
      </w:pPr>
      <w:rPr>
        <w:rFonts w:ascii="Times New Roman" w:eastAsia="Times New Roman" w:hAnsi="Times New Roman" w:cs="Times New Roman"/>
        <w:b w:val="0"/>
        <w:bCs w:val="0"/>
        <w:i w:val="0"/>
        <w:iCs w:val="0"/>
        <w:strike w:val="0"/>
        <w:color w:val="000000"/>
        <w:sz w:val="20"/>
        <w:szCs w:val="20"/>
        <w:u w:val="none"/>
      </w:rPr>
    </w:lvl>
    <w:lvl w:ilvl="3" w:tplc="4762EDAA">
      <w:start w:val="1"/>
      <w:numFmt w:val="decimal"/>
      <w:lvlText w:val="%4."/>
      <w:lvlJc w:val="left"/>
      <w:pPr>
        <w:tabs>
          <w:tab w:val="num" w:pos="0"/>
        </w:tabs>
        <w:ind w:left="2520" w:firstLine="0"/>
      </w:pPr>
      <w:rPr>
        <w:rFonts w:ascii="Times New Roman" w:eastAsia="Times New Roman" w:hAnsi="Times New Roman" w:cs="Times New Roman"/>
        <w:b w:val="0"/>
        <w:bCs w:val="0"/>
        <w:i w:val="0"/>
        <w:iCs w:val="0"/>
        <w:strike w:val="0"/>
        <w:color w:val="000000"/>
        <w:sz w:val="20"/>
        <w:szCs w:val="20"/>
        <w:u w:val="none"/>
      </w:rPr>
    </w:lvl>
    <w:lvl w:ilvl="4" w:tplc="208E3684">
      <w:start w:val="1"/>
      <w:numFmt w:val="lowerLetter"/>
      <w:lvlText w:val="%5."/>
      <w:lvlJc w:val="left"/>
      <w:pPr>
        <w:tabs>
          <w:tab w:val="num" w:pos="0"/>
        </w:tabs>
        <w:ind w:left="3240" w:firstLine="0"/>
      </w:pPr>
      <w:rPr>
        <w:rFonts w:ascii="Times New Roman" w:eastAsia="Times New Roman" w:hAnsi="Times New Roman" w:cs="Times New Roman"/>
        <w:b w:val="0"/>
        <w:bCs w:val="0"/>
        <w:i w:val="0"/>
        <w:iCs w:val="0"/>
        <w:strike w:val="0"/>
        <w:color w:val="000000"/>
        <w:sz w:val="20"/>
        <w:szCs w:val="20"/>
        <w:u w:val="none"/>
      </w:rPr>
    </w:lvl>
    <w:lvl w:ilvl="5" w:tplc="C2F6C8E0">
      <w:start w:val="1"/>
      <w:numFmt w:val="lowerRoman"/>
      <w:lvlText w:val="%6."/>
      <w:lvlJc w:val="right"/>
      <w:pPr>
        <w:tabs>
          <w:tab w:val="num" w:pos="0"/>
        </w:tabs>
        <w:ind w:left="3960" w:firstLine="180"/>
      </w:pPr>
      <w:rPr>
        <w:rFonts w:ascii="Times New Roman" w:eastAsia="Times New Roman" w:hAnsi="Times New Roman" w:cs="Times New Roman"/>
        <w:b w:val="0"/>
        <w:bCs w:val="0"/>
        <w:i w:val="0"/>
        <w:iCs w:val="0"/>
        <w:strike w:val="0"/>
        <w:color w:val="000000"/>
        <w:sz w:val="20"/>
        <w:szCs w:val="20"/>
        <w:u w:val="none"/>
      </w:rPr>
    </w:lvl>
    <w:lvl w:ilvl="6" w:tplc="F17CB5BA">
      <w:start w:val="1"/>
      <w:numFmt w:val="decimal"/>
      <w:lvlText w:val="%7."/>
      <w:lvlJc w:val="left"/>
      <w:pPr>
        <w:tabs>
          <w:tab w:val="num" w:pos="0"/>
        </w:tabs>
        <w:ind w:left="4680" w:firstLine="0"/>
      </w:pPr>
      <w:rPr>
        <w:rFonts w:ascii="Times New Roman" w:eastAsia="Times New Roman" w:hAnsi="Times New Roman" w:cs="Times New Roman"/>
        <w:b w:val="0"/>
        <w:bCs w:val="0"/>
        <w:i w:val="0"/>
        <w:iCs w:val="0"/>
        <w:strike w:val="0"/>
        <w:color w:val="000000"/>
        <w:sz w:val="20"/>
        <w:szCs w:val="20"/>
        <w:u w:val="none"/>
      </w:rPr>
    </w:lvl>
    <w:lvl w:ilvl="7" w:tplc="1778D450">
      <w:start w:val="1"/>
      <w:numFmt w:val="lowerLetter"/>
      <w:lvlText w:val="%8."/>
      <w:lvlJc w:val="left"/>
      <w:pPr>
        <w:tabs>
          <w:tab w:val="num" w:pos="0"/>
        </w:tabs>
        <w:ind w:left="5400" w:firstLine="0"/>
      </w:pPr>
      <w:rPr>
        <w:rFonts w:ascii="Times New Roman" w:eastAsia="Times New Roman" w:hAnsi="Times New Roman" w:cs="Times New Roman"/>
        <w:b w:val="0"/>
        <w:bCs w:val="0"/>
        <w:i w:val="0"/>
        <w:iCs w:val="0"/>
        <w:strike w:val="0"/>
        <w:color w:val="000000"/>
        <w:sz w:val="20"/>
        <w:szCs w:val="20"/>
        <w:u w:val="none"/>
      </w:rPr>
    </w:lvl>
    <w:lvl w:ilvl="8" w:tplc="781C3FC6">
      <w:start w:val="1"/>
      <w:numFmt w:val="lowerRoman"/>
      <w:lvlText w:val="%9."/>
      <w:lvlJc w:val="right"/>
      <w:pPr>
        <w:tabs>
          <w:tab w:val="num" w:pos="0"/>
        </w:tabs>
        <w:ind w:left="6120" w:firstLine="180"/>
      </w:pPr>
      <w:rPr>
        <w:rFonts w:ascii="Times New Roman" w:eastAsia="Times New Roman" w:hAnsi="Times New Roman" w:cs="Times New Roman"/>
        <w:b w:val="0"/>
        <w:bCs w:val="0"/>
        <w:i w:val="0"/>
        <w:iCs w:val="0"/>
        <w:strike w:val="0"/>
        <w:color w:val="000000"/>
        <w:sz w:val="20"/>
        <w:szCs w:val="20"/>
        <w:u w:val="none"/>
      </w:rPr>
    </w:lvl>
  </w:abstractNum>
  <w:abstractNum w:abstractNumId="6">
    <w:nsid w:val="00000007"/>
    <w:multiLevelType w:val="hybridMultilevel"/>
    <w:tmpl w:val="00000007"/>
    <w:lvl w:ilvl="0" w:tplc="5E44D718">
      <w:start w:val="1"/>
      <w:numFmt w:val="lowerLetter"/>
      <w:lvlText w:val="%1."/>
      <w:lvlJc w:val="left"/>
      <w:pPr>
        <w:tabs>
          <w:tab w:val="num" w:pos="0"/>
        </w:tabs>
        <w:ind w:left="360" w:firstLine="0"/>
      </w:pPr>
      <w:rPr>
        <w:rFonts w:ascii="Times New Roman" w:eastAsia="Times New Roman" w:hAnsi="Times New Roman" w:cs="Times New Roman"/>
        <w:b w:val="0"/>
        <w:bCs w:val="0"/>
        <w:i w:val="0"/>
        <w:iCs w:val="0"/>
        <w:strike w:val="0"/>
        <w:color w:val="000000"/>
        <w:sz w:val="20"/>
        <w:szCs w:val="20"/>
        <w:u w:val="none"/>
      </w:rPr>
    </w:lvl>
    <w:lvl w:ilvl="1" w:tplc="67B4FD92">
      <w:start w:val="1"/>
      <w:numFmt w:val="lowerLetter"/>
      <w:lvlText w:val="%2."/>
      <w:lvlJc w:val="left"/>
      <w:pPr>
        <w:tabs>
          <w:tab w:val="num" w:pos="0"/>
        </w:tabs>
        <w:ind w:left="1080" w:firstLine="0"/>
      </w:pPr>
      <w:rPr>
        <w:rFonts w:ascii="Times New Roman" w:eastAsia="Times New Roman" w:hAnsi="Times New Roman" w:cs="Times New Roman"/>
        <w:b w:val="0"/>
        <w:bCs w:val="0"/>
        <w:i w:val="0"/>
        <w:iCs w:val="0"/>
        <w:strike w:val="0"/>
        <w:color w:val="000000"/>
        <w:sz w:val="20"/>
        <w:szCs w:val="20"/>
        <w:u w:val="none"/>
      </w:rPr>
    </w:lvl>
    <w:lvl w:ilvl="2" w:tplc="50765396">
      <w:start w:val="1"/>
      <w:numFmt w:val="lowerRoman"/>
      <w:lvlText w:val="%3."/>
      <w:lvlJc w:val="right"/>
      <w:pPr>
        <w:tabs>
          <w:tab w:val="num" w:pos="0"/>
        </w:tabs>
        <w:ind w:left="1800" w:firstLine="180"/>
      </w:pPr>
      <w:rPr>
        <w:rFonts w:ascii="Times New Roman" w:eastAsia="Times New Roman" w:hAnsi="Times New Roman" w:cs="Times New Roman"/>
        <w:b w:val="0"/>
        <w:bCs w:val="0"/>
        <w:i w:val="0"/>
        <w:iCs w:val="0"/>
        <w:strike w:val="0"/>
        <w:color w:val="000000"/>
        <w:sz w:val="20"/>
        <w:szCs w:val="20"/>
        <w:u w:val="none"/>
      </w:rPr>
    </w:lvl>
    <w:lvl w:ilvl="3" w:tplc="099E7202">
      <w:start w:val="1"/>
      <w:numFmt w:val="decimal"/>
      <w:lvlText w:val="%4."/>
      <w:lvlJc w:val="left"/>
      <w:pPr>
        <w:tabs>
          <w:tab w:val="num" w:pos="0"/>
        </w:tabs>
        <w:ind w:left="2520" w:firstLine="0"/>
      </w:pPr>
      <w:rPr>
        <w:rFonts w:ascii="Times New Roman" w:eastAsia="Times New Roman" w:hAnsi="Times New Roman" w:cs="Times New Roman"/>
        <w:b w:val="0"/>
        <w:bCs w:val="0"/>
        <w:i w:val="0"/>
        <w:iCs w:val="0"/>
        <w:strike w:val="0"/>
        <w:color w:val="000000"/>
        <w:sz w:val="20"/>
        <w:szCs w:val="20"/>
        <w:u w:val="none"/>
      </w:rPr>
    </w:lvl>
    <w:lvl w:ilvl="4" w:tplc="3C52806A">
      <w:start w:val="1"/>
      <w:numFmt w:val="lowerLetter"/>
      <w:lvlText w:val="%5."/>
      <w:lvlJc w:val="left"/>
      <w:pPr>
        <w:tabs>
          <w:tab w:val="num" w:pos="0"/>
        </w:tabs>
        <w:ind w:left="3240" w:firstLine="0"/>
      </w:pPr>
      <w:rPr>
        <w:rFonts w:ascii="Times New Roman" w:eastAsia="Times New Roman" w:hAnsi="Times New Roman" w:cs="Times New Roman"/>
        <w:b w:val="0"/>
        <w:bCs w:val="0"/>
        <w:i w:val="0"/>
        <w:iCs w:val="0"/>
        <w:strike w:val="0"/>
        <w:color w:val="000000"/>
        <w:sz w:val="20"/>
        <w:szCs w:val="20"/>
        <w:u w:val="none"/>
      </w:rPr>
    </w:lvl>
    <w:lvl w:ilvl="5" w:tplc="D6480028">
      <w:start w:val="1"/>
      <w:numFmt w:val="lowerRoman"/>
      <w:lvlText w:val="%6."/>
      <w:lvlJc w:val="right"/>
      <w:pPr>
        <w:tabs>
          <w:tab w:val="num" w:pos="0"/>
        </w:tabs>
        <w:ind w:left="3960" w:firstLine="180"/>
      </w:pPr>
      <w:rPr>
        <w:rFonts w:ascii="Times New Roman" w:eastAsia="Times New Roman" w:hAnsi="Times New Roman" w:cs="Times New Roman"/>
        <w:b w:val="0"/>
        <w:bCs w:val="0"/>
        <w:i w:val="0"/>
        <w:iCs w:val="0"/>
        <w:strike w:val="0"/>
        <w:color w:val="000000"/>
        <w:sz w:val="20"/>
        <w:szCs w:val="20"/>
        <w:u w:val="none"/>
      </w:rPr>
    </w:lvl>
    <w:lvl w:ilvl="6" w:tplc="47B093F8">
      <w:start w:val="1"/>
      <w:numFmt w:val="decimal"/>
      <w:lvlText w:val="%7."/>
      <w:lvlJc w:val="left"/>
      <w:pPr>
        <w:tabs>
          <w:tab w:val="num" w:pos="0"/>
        </w:tabs>
        <w:ind w:left="4680" w:firstLine="0"/>
      </w:pPr>
      <w:rPr>
        <w:rFonts w:ascii="Times New Roman" w:eastAsia="Times New Roman" w:hAnsi="Times New Roman" w:cs="Times New Roman"/>
        <w:b w:val="0"/>
        <w:bCs w:val="0"/>
        <w:i w:val="0"/>
        <w:iCs w:val="0"/>
        <w:strike w:val="0"/>
        <w:color w:val="000000"/>
        <w:sz w:val="20"/>
        <w:szCs w:val="20"/>
        <w:u w:val="none"/>
      </w:rPr>
    </w:lvl>
    <w:lvl w:ilvl="7" w:tplc="3B6287A2">
      <w:start w:val="1"/>
      <w:numFmt w:val="lowerLetter"/>
      <w:lvlText w:val="%8."/>
      <w:lvlJc w:val="left"/>
      <w:pPr>
        <w:tabs>
          <w:tab w:val="num" w:pos="0"/>
        </w:tabs>
        <w:ind w:left="5400" w:firstLine="0"/>
      </w:pPr>
      <w:rPr>
        <w:rFonts w:ascii="Times New Roman" w:eastAsia="Times New Roman" w:hAnsi="Times New Roman" w:cs="Times New Roman"/>
        <w:b w:val="0"/>
        <w:bCs w:val="0"/>
        <w:i w:val="0"/>
        <w:iCs w:val="0"/>
        <w:strike w:val="0"/>
        <w:color w:val="000000"/>
        <w:sz w:val="20"/>
        <w:szCs w:val="20"/>
        <w:u w:val="none"/>
      </w:rPr>
    </w:lvl>
    <w:lvl w:ilvl="8" w:tplc="E52422B8">
      <w:start w:val="1"/>
      <w:numFmt w:val="lowerRoman"/>
      <w:lvlText w:val="%9."/>
      <w:lvlJc w:val="right"/>
      <w:pPr>
        <w:tabs>
          <w:tab w:val="num" w:pos="0"/>
        </w:tabs>
        <w:ind w:left="6120" w:firstLine="180"/>
      </w:pPr>
      <w:rPr>
        <w:rFonts w:ascii="Times New Roman" w:eastAsia="Times New Roman" w:hAnsi="Times New Roman" w:cs="Times New Roman"/>
        <w:b w:val="0"/>
        <w:bCs w:val="0"/>
        <w:i w:val="0"/>
        <w:iCs w:val="0"/>
        <w:strike w:val="0"/>
        <w:color w:val="000000"/>
        <w:sz w:val="20"/>
        <w:szCs w:val="20"/>
        <w:u w:val="none"/>
      </w:rPr>
    </w:lvl>
  </w:abstractNum>
  <w:abstractNum w:abstractNumId="7">
    <w:nsid w:val="00000008"/>
    <w:multiLevelType w:val="hybridMultilevel"/>
    <w:tmpl w:val="00000008"/>
    <w:lvl w:ilvl="0" w:tplc="CF8820A8">
      <w:start w:val="1"/>
      <w:numFmt w:val="lowerLetter"/>
      <w:lvlText w:val="%1."/>
      <w:lvlJc w:val="left"/>
      <w:pPr>
        <w:tabs>
          <w:tab w:val="num" w:pos="0"/>
        </w:tabs>
        <w:ind w:left="720" w:hanging="360"/>
      </w:pPr>
      <w:rPr>
        <w:rFonts w:ascii="Times New Roman" w:eastAsia="Times New Roman" w:hAnsi="Times New Roman" w:cs="Times New Roman"/>
        <w:b w:val="0"/>
        <w:bCs w:val="0"/>
        <w:i w:val="0"/>
        <w:iCs w:val="0"/>
        <w:strike w:val="0"/>
        <w:color w:val="000000"/>
        <w:sz w:val="20"/>
        <w:szCs w:val="20"/>
        <w:u w:val="none"/>
      </w:rPr>
    </w:lvl>
    <w:lvl w:ilvl="1" w:tplc="24FC4180">
      <w:start w:val="1"/>
      <w:numFmt w:val="lowerLetter"/>
      <w:lvlText w:val="%2."/>
      <w:lvlJc w:val="left"/>
      <w:pPr>
        <w:tabs>
          <w:tab w:val="num" w:pos="0"/>
        </w:tabs>
        <w:ind w:left="1440" w:hanging="360"/>
      </w:pPr>
      <w:rPr>
        <w:rFonts w:ascii="Times New Roman" w:eastAsia="Times New Roman" w:hAnsi="Times New Roman" w:cs="Times New Roman"/>
        <w:b w:val="0"/>
        <w:bCs w:val="0"/>
        <w:i w:val="0"/>
        <w:iCs w:val="0"/>
        <w:strike w:val="0"/>
        <w:color w:val="000000"/>
        <w:sz w:val="20"/>
        <w:szCs w:val="20"/>
        <w:u w:val="none"/>
      </w:rPr>
    </w:lvl>
    <w:lvl w:ilvl="2" w:tplc="5E520392">
      <w:start w:val="1"/>
      <w:numFmt w:val="lowerRoman"/>
      <w:lvlText w:val="%3."/>
      <w:lvlJc w:val="right"/>
      <w:pPr>
        <w:tabs>
          <w:tab w:val="num" w:pos="0"/>
        </w:tabs>
        <w:ind w:left="2160" w:hanging="180"/>
      </w:pPr>
      <w:rPr>
        <w:rFonts w:ascii="Times New Roman" w:eastAsia="Times New Roman" w:hAnsi="Times New Roman" w:cs="Times New Roman"/>
        <w:b w:val="0"/>
        <w:bCs w:val="0"/>
        <w:i w:val="0"/>
        <w:iCs w:val="0"/>
        <w:strike w:val="0"/>
        <w:color w:val="000000"/>
        <w:sz w:val="20"/>
        <w:szCs w:val="20"/>
        <w:u w:val="none"/>
      </w:rPr>
    </w:lvl>
    <w:lvl w:ilvl="3" w:tplc="5F78FEFA">
      <w:start w:val="1"/>
      <w:numFmt w:val="decimal"/>
      <w:lvlText w:val="%4."/>
      <w:lvlJc w:val="left"/>
      <w:pPr>
        <w:tabs>
          <w:tab w:val="num" w:pos="0"/>
        </w:tabs>
        <w:ind w:left="2880" w:hanging="360"/>
      </w:pPr>
      <w:rPr>
        <w:rFonts w:ascii="Times New Roman" w:eastAsia="Times New Roman" w:hAnsi="Times New Roman" w:cs="Times New Roman"/>
        <w:b w:val="0"/>
        <w:bCs w:val="0"/>
        <w:i w:val="0"/>
        <w:iCs w:val="0"/>
        <w:strike w:val="0"/>
        <w:color w:val="000000"/>
        <w:sz w:val="20"/>
        <w:szCs w:val="20"/>
        <w:u w:val="none"/>
      </w:rPr>
    </w:lvl>
    <w:lvl w:ilvl="4" w:tplc="40348056">
      <w:start w:val="1"/>
      <w:numFmt w:val="lowerLetter"/>
      <w:lvlText w:val="%5."/>
      <w:lvlJc w:val="left"/>
      <w:pPr>
        <w:tabs>
          <w:tab w:val="num" w:pos="0"/>
        </w:tabs>
        <w:ind w:left="3600" w:hanging="360"/>
      </w:pPr>
      <w:rPr>
        <w:rFonts w:ascii="Times New Roman" w:eastAsia="Times New Roman" w:hAnsi="Times New Roman" w:cs="Times New Roman"/>
        <w:b w:val="0"/>
        <w:bCs w:val="0"/>
        <w:i w:val="0"/>
        <w:iCs w:val="0"/>
        <w:strike w:val="0"/>
        <w:color w:val="000000"/>
        <w:sz w:val="20"/>
        <w:szCs w:val="20"/>
        <w:u w:val="none"/>
      </w:rPr>
    </w:lvl>
    <w:lvl w:ilvl="5" w:tplc="E760CFB8">
      <w:start w:val="1"/>
      <w:numFmt w:val="lowerRoman"/>
      <w:lvlText w:val="%6."/>
      <w:lvlJc w:val="right"/>
      <w:pPr>
        <w:tabs>
          <w:tab w:val="num" w:pos="0"/>
        </w:tabs>
        <w:ind w:left="4320" w:hanging="180"/>
      </w:pPr>
      <w:rPr>
        <w:rFonts w:ascii="Times New Roman" w:eastAsia="Times New Roman" w:hAnsi="Times New Roman" w:cs="Times New Roman"/>
        <w:b w:val="0"/>
        <w:bCs w:val="0"/>
        <w:i w:val="0"/>
        <w:iCs w:val="0"/>
        <w:strike w:val="0"/>
        <w:color w:val="000000"/>
        <w:sz w:val="20"/>
        <w:szCs w:val="20"/>
        <w:u w:val="none"/>
      </w:rPr>
    </w:lvl>
    <w:lvl w:ilvl="6" w:tplc="8578E230">
      <w:start w:val="1"/>
      <w:numFmt w:val="decimal"/>
      <w:lvlText w:val="%7."/>
      <w:lvlJc w:val="left"/>
      <w:pPr>
        <w:tabs>
          <w:tab w:val="num" w:pos="0"/>
        </w:tabs>
        <w:ind w:left="5040" w:hanging="360"/>
      </w:pPr>
      <w:rPr>
        <w:rFonts w:ascii="Times New Roman" w:eastAsia="Times New Roman" w:hAnsi="Times New Roman" w:cs="Times New Roman"/>
        <w:b w:val="0"/>
        <w:bCs w:val="0"/>
        <w:i w:val="0"/>
        <w:iCs w:val="0"/>
        <w:strike w:val="0"/>
        <w:color w:val="000000"/>
        <w:sz w:val="20"/>
        <w:szCs w:val="20"/>
        <w:u w:val="none"/>
      </w:rPr>
    </w:lvl>
    <w:lvl w:ilvl="7" w:tplc="F612BBAC">
      <w:start w:val="1"/>
      <w:numFmt w:val="lowerLetter"/>
      <w:lvlText w:val="%8."/>
      <w:lvlJc w:val="left"/>
      <w:pPr>
        <w:tabs>
          <w:tab w:val="num" w:pos="0"/>
        </w:tabs>
        <w:ind w:left="5760" w:hanging="360"/>
      </w:pPr>
      <w:rPr>
        <w:rFonts w:ascii="Times New Roman" w:eastAsia="Times New Roman" w:hAnsi="Times New Roman" w:cs="Times New Roman"/>
        <w:b w:val="0"/>
        <w:bCs w:val="0"/>
        <w:i w:val="0"/>
        <w:iCs w:val="0"/>
        <w:strike w:val="0"/>
        <w:color w:val="000000"/>
        <w:sz w:val="20"/>
        <w:szCs w:val="20"/>
        <w:u w:val="none"/>
      </w:rPr>
    </w:lvl>
    <w:lvl w:ilvl="8" w:tplc="614AB498">
      <w:start w:val="1"/>
      <w:numFmt w:val="lowerRoman"/>
      <w:lvlText w:val="%9."/>
      <w:lvlJc w:val="right"/>
      <w:pPr>
        <w:tabs>
          <w:tab w:val="num" w:pos="0"/>
        </w:tabs>
        <w:ind w:left="6480" w:hanging="180"/>
      </w:pPr>
      <w:rPr>
        <w:rFonts w:ascii="Times New Roman" w:eastAsia="Times New Roman" w:hAnsi="Times New Roman" w:cs="Times New Roman"/>
        <w:b w:val="0"/>
        <w:bCs w:val="0"/>
        <w:i w:val="0"/>
        <w:iCs w:val="0"/>
        <w:strike w:val="0"/>
        <w:color w:val="000000"/>
        <w:sz w:val="20"/>
        <w:szCs w:val="20"/>
        <w:u w:val="none"/>
      </w:rPr>
    </w:lvl>
  </w:abstractNum>
  <w:abstractNum w:abstractNumId="8">
    <w:nsid w:val="00000009"/>
    <w:multiLevelType w:val="hybridMultilevel"/>
    <w:tmpl w:val="00000009"/>
    <w:lvl w:ilvl="0" w:tplc="32F65A4C">
      <w:start w:val="1"/>
      <w:numFmt w:val="lowerLetter"/>
      <w:lvlText w:val="%1."/>
      <w:lvlJc w:val="left"/>
      <w:pPr>
        <w:tabs>
          <w:tab w:val="num" w:pos="0"/>
        </w:tabs>
        <w:ind w:left="360" w:firstLine="0"/>
      </w:pPr>
      <w:rPr>
        <w:rFonts w:ascii="Times New Roman" w:eastAsia="Times New Roman" w:hAnsi="Times New Roman" w:cs="Times New Roman"/>
        <w:b w:val="0"/>
        <w:bCs w:val="0"/>
        <w:i w:val="0"/>
        <w:iCs w:val="0"/>
        <w:strike w:val="0"/>
        <w:color w:val="000000"/>
        <w:sz w:val="20"/>
        <w:szCs w:val="20"/>
        <w:u w:val="none"/>
      </w:rPr>
    </w:lvl>
    <w:lvl w:ilvl="1" w:tplc="70B2FAF2">
      <w:start w:val="1"/>
      <w:numFmt w:val="lowerLetter"/>
      <w:lvlText w:val="%2."/>
      <w:lvlJc w:val="left"/>
      <w:pPr>
        <w:tabs>
          <w:tab w:val="num" w:pos="0"/>
        </w:tabs>
        <w:ind w:left="1080" w:firstLine="0"/>
      </w:pPr>
      <w:rPr>
        <w:rFonts w:ascii="Times New Roman" w:eastAsia="Times New Roman" w:hAnsi="Times New Roman" w:cs="Times New Roman"/>
        <w:b w:val="0"/>
        <w:bCs w:val="0"/>
        <w:i w:val="0"/>
        <w:iCs w:val="0"/>
        <w:strike w:val="0"/>
        <w:color w:val="000000"/>
        <w:sz w:val="20"/>
        <w:szCs w:val="20"/>
        <w:u w:val="none"/>
      </w:rPr>
    </w:lvl>
    <w:lvl w:ilvl="2" w:tplc="C192864A">
      <w:start w:val="1"/>
      <w:numFmt w:val="lowerRoman"/>
      <w:lvlText w:val="%3."/>
      <w:lvlJc w:val="right"/>
      <w:pPr>
        <w:tabs>
          <w:tab w:val="num" w:pos="0"/>
        </w:tabs>
        <w:ind w:left="1800" w:firstLine="180"/>
      </w:pPr>
      <w:rPr>
        <w:rFonts w:ascii="Times New Roman" w:eastAsia="Times New Roman" w:hAnsi="Times New Roman" w:cs="Times New Roman"/>
        <w:b w:val="0"/>
        <w:bCs w:val="0"/>
        <w:i w:val="0"/>
        <w:iCs w:val="0"/>
        <w:strike w:val="0"/>
        <w:color w:val="000000"/>
        <w:sz w:val="20"/>
        <w:szCs w:val="20"/>
        <w:u w:val="none"/>
      </w:rPr>
    </w:lvl>
    <w:lvl w:ilvl="3" w:tplc="281E770E">
      <w:start w:val="1"/>
      <w:numFmt w:val="decimal"/>
      <w:lvlText w:val="%4."/>
      <w:lvlJc w:val="left"/>
      <w:pPr>
        <w:tabs>
          <w:tab w:val="num" w:pos="0"/>
        </w:tabs>
        <w:ind w:left="2520" w:firstLine="0"/>
      </w:pPr>
      <w:rPr>
        <w:rFonts w:ascii="Times New Roman" w:eastAsia="Times New Roman" w:hAnsi="Times New Roman" w:cs="Times New Roman"/>
        <w:b w:val="0"/>
        <w:bCs w:val="0"/>
        <w:i w:val="0"/>
        <w:iCs w:val="0"/>
        <w:strike w:val="0"/>
        <w:color w:val="000000"/>
        <w:sz w:val="20"/>
        <w:szCs w:val="20"/>
        <w:u w:val="none"/>
      </w:rPr>
    </w:lvl>
    <w:lvl w:ilvl="4" w:tplc="CBECA08A">
      <w:start w:val="1"/>
      <w:numFmt w:val="lowerLetter"/>
      <w:lvlText w:val="%5."/>
      <w:lvlJc w:val="left"/>
      <w:pPr>
        <w:tabs>
          <w:tab w:val="num" w:pos="0"/>
        </w:tabs>
        <w:ind w:left="3240" w:firstLine="0"/>
      </w:pPr>
      <w:rPr>
        <w:rFonts w:ascii="Times New Roman" w:eastAsia="Times New Roman" w:hAnsi="Times New Roman" w:cs="Times New Roman"/>
        <w:b w:val="0"/>
        <w:bCs w:val="0"/>
        <w:i w:val="0"/>
        <w:iCs w:val="0"/>
        <w:strike w:val="0"/>
        <w:color w:val="000000"/>
        <w:sz w:val="20"/>
        <w:szCs w:val="20"/>
        <w:u w:val="none"/>
      </w:rPr>
    </w:lvl>
    <w:lvl w:ilvl="5" w:tplc="3B1AE12A">
      <w:start w:val="1"/>
      <w:numFmt w:val="lowerRoman"/>
      <w:lvlText w:val="%6."/>
      <w:lvlJc w:val="right"/>
      <w:pPr>
        <w:tabs>
          <w:tab w:val="num" w:pos="0"/>
        </w:tabs>
        <w:ind w:left="3960" w:firstLine="180"/>
      </w:pPr>
      <w:rPr>
        <w:rFonts w:ascii="Times New Roman" w:eastAsia="Times New Roman" w:hAnsi="Times New Roman" w:cs="Times New Roman"/>
        <w:b w:val="0"/>
        <w:bCs w:val="0"/>
        <w:i w:val="0"/>
        <w:iCs w:val="0"/>
        <w:strike w:val="0"/>
        <w:color w:val="000000"/>
        <w:sz w:val="20"/>
        <w:szCs w:val="20"/>
        <w:u w:val="none"/>
      </w:rPr>
    </w:lvl>
    <w:lvl w:ilvl="6" w:tplc="949A4C64">
      <w:start w:val="1"/>
      <w:numFmt w:val="decimal"/>
      <w:lvlText w:val="%7."/>
      <w:lvlJc w:val="left"/>
      <w:pPr>
        <w:tabs>
          <w:tab w:val="num" w:pos="0"/>
        </w:tabs>
        <w:ind w:left="4680" w:firstLine="0"/>
      </w:pPr>
      <w:rPr>
        <w:rFonts w:ascii="Times New Roman" w:eastAsia="Times New Roman" w:hAnsi="Times New Roman" w:cs="Times New Roman"/>
        <w:b w:val="0"/>
        <w:bCs w:val="0"/>
        <w:i w:val="0"/>
        <w:iCs w:val="0"/>
        <w:strike w:val="0"/>
        <w:color w:val="000000"/>
        <w:sz w:val="20"/>
        <w:szCs w:val="20"/>
        <w:u w:val="none"/>
      </w:rPr>
    </w:lvl>
    <w:lvl w:ilvl="7" w:tplc="0D9209AA">
      <w:start w:val="1"/>
      <w:numFmt w:val="lowerLetter"/>
      <w:lvlText w:val="%8."/>
      <w:lvlJc w:val="left"/>
      <w:pPr>
        <w:tabs>
          <w:tab w:val="num" w:pos="0"/>
        </w:tabs>
        <w:ind w:left="5400" w:firstLine="0"/>
      </w:pPr>
      <w:rPr>
        <w:rFonts w:ascii="Times New Roman" w:eastAsia="Times New Roman" w:hAnsi="Times New Roman" w:cs="Times New Roman"/>
        <w:b w:val="0"/>
        <w:bCs w:val="0"/>
        <w:i w:val="0"/>
        <w:iCs w:val="0"/>
        <w:strike w:val="0"/>
        <w:color w:val="000000"/>
        <w:sz w:val="20"/>
        <w:szCs w:val="20"/>
        <w:u w:val="none"/>
      </w:rPr>
    </w:lvl>
    <w:lvl w:ilvl="8" w:tplc="175A60E8">
      <w:start w:val="1"/>
      <w:numFmt w:val="lowerRoman"/>
      <w:lvlText w:val="%9."/>
      <w:lvlJc w:val="right"/>
      <w:pPr>
        <w:tabs>
          <w:tab w:val="num" w:pos="0"/>
        </w:tabs>
        <w:ind w:left="6120" w:firstLine="180"/>
      </w:pPr>
      <w:rPr>
        <w:rFonts w:ascii="Times New Roman" w:eastAsia="Times New Roman" w:hAnsi="Times New Roman" w:cs="Times New Roman"/>
        <w:b w:val="0"/>
        <w:bCs w:val="0"/>
        <w:i w:val="0"/>
        <w:iCs w:val="0"/>
        <w:strike w:val="0"/>
        <w:color w:val="000000"/>
        <w:sz w:val="20"/>
        <w:szCs w:val="20"/>
        <w:u w:val="none"/>
      </w:rPr>
    </w:lvl>
  </w:abstractNum>
  <w:abstractNum w:abstractNumId="9">
    <w:nsid w:val="0000000A"/>
    <w:multiLevelType w:val="hybridMultilevel"/>
    <w:tmpl w:val="0000000A"/>
    <w:lvl w:ilvl="0" w:tplc="5A16999A">
      <w:start w:val="1"/>
      <w:numFmt w:val="lowerLetter"/>
      <w:lvlText w:val="%1."/>
      <w:lvlJc w:val="left"/>
      <w:pPr>
        <w:tabs>
          <w:tab w:val="num" w:pos="0"/>
        </w:tabs>
        <w:ind w:left="720" w:hanging="360"/>
      </w:pPr>
      <w:rPr>
        <w:rFonts w:ascii="Calibri" w:eastAsia="Calibri" w:hAnsi="Calibri" w:cs="Calibri"/>
        <w:b w:val="0"/>
        <w:bCs w:val="0"/>
        <w:i w:val="0"/>
        <w:iCs w:val="0"/>
        <w:strike w:val="0"/>
        <w:color w:val="000000"/>
        <w:sz w:val="20"/>
        <w:szCs w:val="20"/>
        <w:u w:val="none"/>
      </w:rPr>
    </w:lvl>
    <w:lvl w:ilvl="1" w:tplc="1D14DA00">
      <w:start w:val="1"/>
      <w:numFmt w:val="lowerLetter"/>
      <w:lvlText w:val="%2."/>
      <w:lvlJc w:val="left"/>
      <w:pPr>
        <w:tabs>
          <w:tab w:val="num" w:pos="0"/>
        </w:tabs>
        <w:ind w:left="1440" w:hanging="360"/>
      </w:pPr>
      <w:rPr>
        <w:rFonts w:ascii="Times New Roman" w:eastAsia="Times New Roman" w:hAnsi="Times New Roman" w:cs="Times New Roman"/>
        <w:b w:val="0"/>
        <w:bCs w:val="0"/>
        <w:i w:val="0"/>
        <w:iCs w:val="0"/>
        <w:strike w:val="0"/>
        <w:color w:val="000000"/>
        <w:sz w:val="20"/>
        <w:szCs w:val="20"/>
        <w:u w:val="none"/>
      </w:rPr>
    </w:lvl>
    <w:lvl w:ilvl="2" w:tplc="C52E1904">
      <w:start w:val="1"/>
      <w:numFmt w:val="lowerRoman"/>
      <w:lvlText w:val="%3."/>
      <w:lvlJc w:val="right"/>
      <w:pPr>
        <w:tabs>
          <w:tab w:val="num" w:pos="0"/>
        </w:tabs>
        <w:ind w:left="2160" w:hanging="180"/>
      </w:pPr>
      <w:rPr>
        <w:rFonts w:ascii="Times New Roman" w:eastAsia="Times New Roman" w:hAnsi="Times New Roman" w:cs="Times New Roman"/>
        <w:b w:val="0"/>
        <w:bCs w:val="0"/>
        <w:i w:val="0"/>
        <w:iCs w:val="0"/>
        <w:strike w:val="0"/>
        <w:color w:val="000000"/>
        <w:sz w:val="20"/>
        <w:szCs w:val="20"/>
        <w:u w:val="none"/>
      </w:rPr>
    </w:lvl>
    <w:lvl w:ilvl="3" w:tplc="330A5A40">
      <w:start w:val="1"/>
      <w:numFmt w:val="decimal"/>
      <w:lvlText w:val="%4."/>
      <w:lvlJc w:val="left"/>
      <w:pPr>
        <w:tabs>
          <w:tab w:val="num" w:pos="0"/>
        </w:tabs>
        <w:ind w:left="2880" w:hanging="360"/>
      </w:pPr>
      <w:rPr>
        <w:rFonts w:ascii="Times New Roman" w:eastAsia="Times New Roman" w:hAnsi="Times New Roman" w:cs="Times New Roman"/>
        <w:b w:val="0"/>
        <w:bCs w:val="0"/>
        <w:i w:val="0"/>
        <w:iCs w:val="0"/>
        <w:strike w:val="0"/>
        <w:color w:val="000000"/>
        <w:sz w:val="20"/>
        <w:szCs w:val="20"/>
        <w:u w:val="none"/>
      </w:rPr>
    </w:lvl>
    <w:lvl w:ilvl="4" w:tplc="B6F66EF6">
      <w:start w:val="1"/>
      <w:numFmt w:val="lowerLetter"/>
      <w:lvlText w:val="%5."/>
      <w:lvlJc w:val="left"/>
      <w:pPr>
        <w:tabs>
          <w:tab w:val="num" w:pos="0"/>
        </w:tabs>
        <w:ind w:left="3600" w:hanging="360"/>
      </w:pPr>
      <w:rPr>
        <w:rFonts w:ascii="Times New Roman" w:eastAsia="Times New Roman" w:hAnsi="Times New Roman" w:cs="Times New Roman"/>
        <w:b w:val="0"/>
        <w:bCs w:val="0"/>
        <w:i w:val="0"/>
        <w:iCs w:val="0"/>
        <w:strike w:val="0"/>
        <w:color w:val="000000"/>
        <w:sz w:val="20"/>
        <w:szCs w:val="20"/>
        <w:u w:val="none"/>
      </w:rPr>
    </w:lvl>
    <w:lvl w:ilvl="5" w:tplc="2D847CDC">
      <w:start w:val="1"/>
      <w:numFmt w:val="lowerRoman"/>
      <w:lvlText w:val="%6."/>
      <w:lvlJc w:val="right"/>
      <w:pPr>
        <w:tabs>
          <w:tab w:val="num" w:pos="0"/>
        </w:tabs>
        <w:ind w:left="4320" w:hanging="180"/>
      </w:pPr>
      <w:rPr>
        <w:rFonts w:ascii="Times New Roman" w:eastAsia="Times New Roman" w:hAnsi="Times New Roman" w:cs="Times New Roman"/>
        <w:b w:val="0"/>
        <w:bCs w:val="0"/>
        <w:i w:val="0"/>
        <w:iCs w:val="0"/>
        <w:strike w:val="0"/>
        <w:color w:val="000000"/>
        <w:sz w:val="20"/>
        <w:szCs w:val="20"/>
        <w:u w:val="none"/>
      </w:rPr>
    </w:lvl>
    <w:lvl w:ilvl="6" w:tplc="6B809C78">
      <w:start w:val="1"/>
      <w:numFmt w:val="decimal"/>
      <w:lvlText w:val="%7."/>
      <w:lvlJc w:val="left"/>
      <w:pPr>
        <w:tabs>
          <w:tab w:val="num" w:pos="0"/>
        </w:tabs>
        <w:ind w:left="5040" w:hanging="360"/>
      </w:pPr>
      <w:rPr>
        <w:rFonts w:ascii="Times New Roman" w:eastAsia="Times New Roman" w:hAnsi="Times New Roman" w:cs="Times New Roman"/>
        <w:b w:val="0"/>
        <w:bCs w:val="0"/>
        <w:i w:val="0"/>
        <w:iCs w:val="0"/>
        <w:strike w:val="0"/>
        <w:color w:val="000000"/>
        <w:sz w:val="20"/>
        <w:szCs w:val="20"/>
        <w:u w:val="none"/>
      </w:rPr>
    </w:lvl>
    <w:lvl w:ilvl="7" w:tplc="3E62A48C">
      <w:start w:val="1"/>
      <w:numFmt w:val="lowerLetter"/>
      <w:lvlText w:val="%8."/>
      <w:lvlJc w:val="left"/>
      <w:pPr>
        <w:tabs>
          <w:tab w:val="num" w:pos="0"/>
        </w:tabs>
        <w:ind w:left="5760" w:hanging="360"/>
      </w:pPr>
      <w:rPr>
        <w:rFonts w:ascii="Times New Roman" w:eastAsia="Times New Roman" w:hAnsi="Times New Roman" w:cs="Times New Roman"/>
        <w:b w:val="0"/>
        <w:bCs w:val="0"/>
        <w:i w:val="0"/>
        <w:iCs w:val="0"/>
        <w:strike w:val="0"/>
        <w:color w:val="000000"/>
        <w:sz w:val="20"/>
        <w:szCs w:val="20"/>
        <w:u w:val="none"/>
      </w:rPr>
    </w:lvl>
    <w:lvl w:ilvl="8" w:tplc="3B2ECBE6">
      <w:start w:val="1"/>
      <w:numFmt w:val="lowerRoman"/>
      <w:lvlText w:val="%9."/>
      <w:lvlJc w:val="right"/>
      <w:pPr>
        <w:tabs>
          <w:tab w:val="num" w:pos="0"/>
        </w:tabs>
        <w:ind w:left="6480" w:hanging="180"/>
      </w:pPr>
      <w:rPr>
        <w:rFonts w:ascii="Times New Roman" w:eastAsia="Times New Roman" w:hAnsi="Times New Roman" w:cs="Times New Roman"/>
        <w:b w:val="0"/>
        <w:bCs w:val="0"/>
        <w:i w:val="0"/>
        <w:iCs w:val="0"/>
        <w:strike w:val="0"/>
        <w:color w:val="000000"/>
        <w:sz w:val="20"/>
        <w:szCs w:val="20"/>
        <w:u w:val="none"/>
      </w:rPr>
    </w:lvl>
  </w:abstractNum>
  <w:abstractNum w:abstractNumId="10">
    <w:nsid w:val="00852672"/>
    <w:multiLevelType w:val="hybridMultilevel"/>
    <w:tmpl w:val="56E6443E"/>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1">
    <w:nsid w:val="01E96EB9"/>
    <w:multiLevelType w:val="hybridMultilevel"/>
    <w:tmpl w:val="B7F0F104"/>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nsid w:val="057F769E"/>
    <w:multiLevelType w:val="hybridMultilevel"/>
    <w:tmpl w:val="A2DC811C"/>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3">
    <w:nsid w:val="06F8196F"/>
    <w:multiLevelType w:val="hybridMultilevel"/>
    <w:tmpl w:val="D2941828"/>
    <w:lvl w:ilvl="0" w:tplc="240A0019">
      <w:start w:val="1"/>
      <w:numFmt w:val="lowerLetter"/>
      <w:lvlText w:val="%1."/>
      <w:lvlJc w:val="left"/>
      <w:pPr>
        <w:ind w:left="720" w:hanging="360"/>
      </w:pPr>
      <w:rPr>
        <w:rFonts w:cs="Times New Roman"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nsid w:val="0BE04DA6"/>
    <w:multiLevelType w:val="hybridMultilevel"/>
    <w:tmpl w:val="2B2A4BE8"/>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5">
    <w:nsid w:val="10A1196F"/>
    <w:multiLevelType w:val="hybridMultilevel"/>
    <w:tmpl w:val="B7F0F104"/>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nsid w:val="14954E0E"/>
    <w:multiLevelType w:val="hybridMultilevel"/>
    <w:tmpl w:val="62B2A330"/>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nsid w:val="19E472A9"/>
    <w:multiLevelType w:val="hybridMultilevel"/>
    <w:tmpl w:val="875A0326"/>
    <w:lvl w:ilvl="0" w:tplc="040A0001">
      <w:start w:val="1"/>
      <w:numFmt w:val="bullet"/>
      <w:lvlText w:val=""/>
      <w:lvlJc w:val="left"/>
      <w:pPr>
        <w:ind w:left="1500" w:hanging="360"/>
      </w:pPr>
      <w:rPr>
        <w:rFonts w:ascii="Symbol" w:hAnsi="Symbol" w:hint="default"/>
      </w:rPr>
    </w:lvl>
    <w:lvl w:ilvl="1" w:tplc="040A0003">
      <w:start w:val="1"/>
      <w:numFmt w:val="bullet"/>
      <w:lvlText w:val="o"/>
      <w:lvlJc w:val="left"/>
      <w:pPr>
        <w:ind w:left="2220" w:hanging="360"/>
      </w:pPr>
      <w:rPr>
        <w:rFonts w:ascii="Courier New" w:hAnsi="Courier New" w:hint="default"/>
      </w:rPr>
    </w:lvl>
    <w:lvl w:ilvl="2" w:tplc="040A0005" w:tentative="1">
      <w:start w:val="1"/>
      <w:numFmt w:val="bullet"/>
      <w:lvlText w:val=""/>
      <w:lvlJc w:val="left"/>
      <w:pPr>
        <w:ind w:left="2940" w:hanging="360"/>
      </w:pPr>
      <w:rPr>
        <w:rFonts w:ascii="Wingdings" w:hAnsi="Wingdings" w:hint="default"/>
      </w:rPr>
    </w:lvl>
    <w:lvl w:ilvl="3" w:tplc="040A0001" w:tentative="1">
      <w:start w:val="1"/>
      <w:numFmt w:val="bullet"/>
      <w:lvlText w:val=""/>
      <w:lvlJc w:val="left"/>
      <w:pPr>
        <w:ind w:left="3660" w:hanging="360"/>
      </w:pPr>
      <w:rPr>
        <w:rFonts w:ascii="Symbol" w:hAnsi="Symbol" w:hint="default"/>
      </w:rPr>
    </w:lvl>
    <w:lvl w:ilvl="4" w:tplc="040A0003" w:tentative="1">
      <w:start w:val="1"/>
      <w:numFmt w:val="bullet"/>
      <w:lvlText w:val="o"/>
      <w:lvlJc w:val="left"/>
      <w:pPr>
        <w:ind w:left="4380" w:hanging="360"/>
      </w:pPr>
      <w:rPr>
        <w:rFonts w:ascii="Courier New" w:hAnsi="Courier New" w:hint="default"/>
      </w:rPr>
    </w:lvl>
    <w:lvl w:ilvl="5" w:tplc="040A0005" w:tentative="1">
      <w:start w:val="1"/>
      <w:numFmt w:val="bullet"/>
      <w:lvlText w:val=""/>
      <w:lvlJc w:val="left"/>
      <w:pPr>
        <w:ind w:left="5100" w:hanging="360"/>
      </w:pPr>
      <w:rPr>
        <w:rFonts w:ascii="Wingdings" w:hAnsi="Wingdings" w:hint="default"/>
      </w:rPr>
    </w:lvl>
    <w:lvl w:ilvl="6" w:tplc="040A0001" w:tentative="1">
      <w:start w:val="1"/>
      <w:numFmt w:val="bullet"/>
      <w:lvlText w:val=""/>
      <w:lvlJc w:val="left"/>
      <w:pPr>
        <w:ind w:left="5820" w:hanging="360"/>
      </w:pPr>
      <w:rPr>
        <w:rFonts w:ascii="Symbol" w:hAnsi="Symbol" w:hint="default"/>
      </w:rPr>
    </w:lvl>
    <w:lvl w:ilvl="7" w:tplc="040A0003" w:tentative="1">
      <w:start w:val="1"/>
      <w:numFmt w:val="bullet"/>
      <w:lvlText w:val="o"/>
      <w:lvlJc w:val="left"/>
      <w:pPr>
        <w:ind w:left="6540" w:hanging="360"/>
      </w:pPr>
      <w:rPr>
        <w:rFonts w:ascii="Courier New" w:hAnsi="Courier New" w:hint="default"/>
      </w:rPr>
    </w:lvl>
    <w:lvl w:ilvl="8" w:tplc="040A0005" w:tentative="1">
      <w:start w:val="1"/>
      <w:numFmt w:val="bullet"/>
      <w:lvlText w:val=""/>
      <w:lvlJc w:val="left"/>
      <w:pPr>
        <w:ind w:left="7260" w:hanging="360"/>
      </w:pPr>
      <w:rPr>
        <w:rFonts w:ascii="Wingdings" w:hAnsi="Wingdings" w:hint="default"/>
      </w:rPr>
    </w:lvl>
  </w:abstractNum>
  <w:abstractNum w:abstractNumId="18">
    <w:nsid w:val="1D6A10EC"/>
    <w:multiLevelType w:val="hybridMultilevel"/>
    <w:tmpl w:val="6D7485E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nsid w:val="1E671B90"/>
    <w:multiLevelType w:val="hybridMultilevel"/>
    <w:tmpl w:val="B82CFD46"/>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0">
    <w:nsid w:val="286E4DB3"/>
    <w:multiLevelType w:val="hybridMultilevel"/>
    <w:tmpl w:val="727A3CFA"/>
    <w:lvl w:ilvl="0" w:tplc="EFA053D4">
      <w:start w:val="1"/>
      <w:numFmt w:val="decimal"/>
      <w:lvlText w:val="%1."/>
      <w:lvlJc w:val="left"/>
      <w:pPr>
        <w:ind w:left="720" w:hanging="360"/>
      </w:pPr>
      <w:rPr>
        <w:rFonts w:eastAsia="Calibri" w:hint="default"/>
        <w:color w:val="000000"/>
        <w:sz w:val="18"/>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nsid w:val="29E45736"/>
    <w:multiLevelType w:val="hybridMultilevel"/>
    <w:tmpl w:val="936C096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nsid w:val="2A8A23BA"/>
    <w:multiLevelType w:val="multilevel"/>
    <w:tmpl w:val="B2DC2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2D3D37BB"/>
    <w:multiLevelType w:val="hybridMultilevel"/>
    <w:tmpl w:val="5F4C46AA"/>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4">
    <w:nsid w:val="341A0284"/>
    <w:multiLevelType w:val="multilevel"/>
    <w:tmpl w:val="61428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7144026"/>
    <w:multiLevelType w:val="hybridMultilevel"/>
    <w:tmpl w:val="D2488B3E"/>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6">
    <w:nsid w:val="397462B1"/>
    <w:multiLevelType w:val="hybridMultilevel"/>
    <w:tmpl w:val="77F21466"/>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7">
    <w:nsid w:val="3AB1646E"/>
    <w:multiLevelType w:val="multilevel"/>
    <w:tmpl w:val="212E4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3D0E75E9"/>
    <w:multiLevelType w:val="hybridMultilevel"/>
    <w:tmpl w:val="8CF2B698"/>
    <w:lvl w:ilvl="0" w:tplc="040A0003">
      <w:start w:val="1"/>
      <w:numFmt w:val="bullet"/>
      <w:lvlText w:val="o"/>
      <w:lvlJc w:val="left"/>
      <w:pPr>
        <w:ind w:left="720" w:hanging="360"/>
      </w:pPr>
      <w:rPr>
        <w:rFonts w:ascii="Courier New" w:hAnsi="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nsid w:val="41FB7057"/>
    <w:multiLevelType w:val="multilevel"/>
    <w:tmpl w:val="16840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F8327F7"/>
    <w:multiLevelType w:val="hybridMultilevel"/>
    <w:tmpl w:val="05ECAEB4"/>
    <w:lvl w:ilvl="0" w:tplc="0B700F94">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1">
    <w:nsid w:val="54FA32E4"/>
    <w:multiLevelType w:val="hybridMultilevel"/>
    <w:tmpl w:val="5F4C46AA"/>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2">
    <w:nsid w:val="5A5C460F"/>
    <w:multiLevelType w:val="hybridMultilevel"/>
    <w:tmpl w:val="5072934E"/>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3">
    <w:nsid w:val="5F1E5FB7"/>
    <w:multiLevelType w:val="hybridMultilevel"/>
    <w:tmpl w:val="4F4CA064"/>
    <w:lvl w:ilvl="0" w:tplc="240A0003">
      <w:start w:val="1"/>
      <w:numFmt w:val="bullet"/>
      <w:lvlText w:val="o"/>
      <w:lvlJc w:val="left"/>
      <w:pPr>
        <w:ind w:left="2940" w:hanging="360"/>
      </w:pPr>
      <w:rPr>
        <w:rFonts w:ascii="Courier New" w:hAnsi="Courier New" w:cs="Courier New" w:hint="default"/>
      </w:rPr>
    </w:lvl>
    <w:lvl w:ilvl="1" w:tplc="240A0003" w:tentative="1">
      <w:start w:val="1"/>
      <w:numFmt w:val="bullet"/>
      <w:lvlText w:val="o"/>
      <w:lvlJc w:val="left"/>
      <w:pPr>
        <w:ind w:left="3660" w:hanging="360"/>
      </w:pPr>
      <w:rPr>
        <w:rFonts w:ascii="Courier New" w:hAnsi="Courier New" w:cs="Courier New" w:hint="default"/>
      </w:rPr>
    </w:lvl>
    <w:lvl w:ilvl="2" w:tplc="240A0005" w:tentative="1">
      <w:start w:val="1"/>
      <w:numFmt w:val="bullet"/>
      <w:lvlText w:val=""/>
      <w:lvlJc w:val="left"/>
      <w:pPr>
        <w:ind w:left="4380" w:hanging="360"/>
      </w:pPr>
      <w:rPr>
        <w:rFonts w:ascii="Wingdings" w:hAnsi="Wingdings" w:hint="default"/>
      </w:rPr>
    </w:lvl>
    <w:lvl w:ilvl="3" w:tplc="240A0001" w:tentative="1">
      <w:start w:val="1"/>
      <w:numFmt w:val="bullet"/>
      <w:lvlText w:val=""/>
      <w:lvlJc w:val="left"/>
      <w:pPr>
        <w:ind w:left="5100" w:hanging="360"/>
      </w:pPr>
      <w:rPr>
        <w:rFonts w:ascii="Symbol" w:hAnsi="Symbol" w:hint="default"/>
      </w:rPr>
    </w:lvl>
    <w:lvl w:ilvl="4" w:tplc="240A0003" w:tentative="1">
      <w:start w:val="1"/>
      <w:numFmt w:val="bullet"/>
      <w:lvlText w:val="o"/>
      <w:lvlJc w:val="left"/>
      <w:pPr>
        <w:ind w:left="5820" w:hanging="360"/>
      </w:pPr>
      <w:rPr>
        <w:rFonts w:ascii="Courier New" w:hAnsi="Courier New" w:cs="Courier New" w:hint="default"/>
      </w:rPr>
    </w:lvl>
    <w:lvl w:ilvl="5" w:tplc="240A0005" w:tentative="1">
      <w:start w:val="1"/>
      <w:numFmt w:val="bullet"/>
      <w:lvlText w:val=""/>
      <w:lvlJc w:val="left"/>
      <w:pPr>
        <w:ind w:left="6540" w:hanging="360"/>
      </w:pPr>
      <w:rPr>
        <w:rFonts w:ascii="Wingdings" w:hAnsi="Wingdings" w:hint="default"/>
      </w:rPr>
    </w:lvl>
    <w:lvl w:ilvl="6" w:tplc="240A0001" w:tentative="1">
      <w:start w:val="1"/>
      <w:numFmt w:val="bullet"/>
      <w:lvlText w:val=""/>
      <w:lvlJc w:val="left"/>
      <w:pPr>
        <w:ind w:left="7260" w:hanging="360"/>
      </w:pPr>
      <w:rPr>
        <w:rFonts w:ascii="Symbol" w:hAnsi="Symbol" w:hint="default"/>
      </w:rPr>
    </w:lvl>
    <w:lvl w:ilvl="7" w:tplc="240A0003" w:tentative="1">
      <w:start w:val="1"/>
      <w:numFmt w:val="bullet"/>
      <w:lvlText w:val="o"/>
      <w:lvlJc w:val="left"/>
      <w:pPr>
        <w:ind w:left="7980" w:hanging="360"/>
      </w:pPr>
      <w:rPr>
        <w:rFonts w:ascii="Courier New" w:hAnsi="Courier New" w:cs="Courier New" w:hint="default"/>
      </w:rPr>
    </w:lvl>
    <w:lvl w:ilvl="8" w:tplc="240A0005" w:tentative="1">
      <w:start w:val="1"/>
      <w:numFmt w:val="bullet"/>
      <w:lvlText w:val=""/>
      <w:lvlJc w:val="left"/>
      <w:pPr>
        <w:ind w:left="8700" w:hanging="360"/>
      </w:pPr>
      <w:rPr>
        <w:rFonts w:ascii="Wingdings" w:hAnsi="Wingdings" w:hint="default"/>
      </w:rPr>
    </w:lvl>
  </w:abstractNum>
  <w:abstractNum w:abstractNumId="34">
    <w:nsid w:val="5FE77AF7"/>
    <w:multiLevelType w:val="hybridMultilevel"/>
    <w:tmpl w:val="39D61012"/>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5">
    <w:nsid w:val="64D62C20"/>
    <w:multiLevelType w:val="hybridMultilevel"/>
    <w:tmpl w:val="D2488B3E"/>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6">
    <w:nsid w:val="717865F0"/>
    <w:multiLevelType w:val="hybridMultilevel"/>
    <w:tmpl w:val="B8DE8E72"/>
    <w:lvl w:ilvl="0" w:tplc="C6400448">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23"/>
  </w:num>
  <w:num w:numId="12">
    <w:abstractNumId w:val="31"/>
  </w:num>
  <w:num w:numId="13">
    <w:abstractNumId w:val="11"/>
  </w:num>
  <w:num w:numId="14">
    <w:abstractNumId w:val="15"/>
  </w:num>
  <w:num w:numId="15">
    <w:abstractNumId w:val="16"/>
  </w:num>
  <w:num w:numId="16">
    <w:abstractNumId w:val="12"/>
  </w:num>
  <w:num w:numId="17">
    <w:abstractNumId w:val="10"/>
  </w:num>
  <w:num w:numId="18">
    <w:abstractNumId w:val="25"/>
  </w:num>
  <w:num w:numId="19">
    <w:abstractNumId w:val="17"/>
  </w:num>
  <w:num w:numId="20">
    <w:abstractNumId w:val="34"/>
  </w:num>
  <w:num w:numId="21">
    <w:abstractNumId w:val="35"/>
  </w:num>
  <w:num w:numId="22">
    <w:abstractNumId w:val="32"/>
  </w:num>
  <w:num w:numId="23">
    <w:abstractNumId w:val="26"/>
  </w:num>
  <w:num w:numId="24">
    <w:abstractNumId w:val="30"/>
  </w:num>
  <w:num w:numId="25">
    <w:abstractNumId w:val="19"/>
  </w:num>
  <w:num w:numId="26">
    <w:abstractNumId w:val="21"/>
  </w:num>
  <w:num w:numId="27">
    <w:abstractNumId w:val="36"/>
  </w:num>
  <w:num w:numId="28">
    <w:abstractNumId w:val="13"/>
  </w:num>
  <w:num w:numId="29">
    <w:abstractNumId w:val="14"/>
  </w:num>
  <w:num w:numId="30">
    <w:abstractNumId w:val="33"/>
  </w:num>
  <w:num w:numId="31">
    <w:abstractNumId w:val="20"/>
  </w:num>
  <w:num w:numId="32">
    <w:abstractNumId w:val="27"/>
  </w:num>
  <w:num w:numId="33">
    <w:abstractNumId w:val="22"/>
  </w:num>
  <w:num w:numId="34">
    <w:abstractNumId w:val="24"/>
  </w:num>
  <w:num w:numId="35">
    <w:abstractNumId w:val="29"/>
  </w:num>
  <w:num w:numId="36">
    <w:abstractNumId w:val="28"/>
  </w:num>
  <w:num w:numId="3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oNotTrackMoves/>
  <w:defaultTabStop w:val="720"/>
  <w:hyphenationZone w:val="425"/>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A77B3E"/>
    <w:rsid w:val="00021D14"/>
    <w:rsid w:val="00060708"/>
    <w:rsid w:val="000B4C3D"/>
    <w:rsid w:val="000E4F25"/>
    <w:rsid w:val="001244AC"/>
    <w:rsid w:val="00167D1E"/>
    <w:rsid w:val="001A12CB"/>
    <w:rsid w:val="001B44F3"/>
    <w:rsid w:val="001B4957"/>
    <w:rsid w:val="001C122D"/>
    <w:rsid w:val="002447C0"/>
    <w:rsid w:val="0027617D"/>
    <w:rsid w:val="002A2BA4"/>
    <w:rsid w:val="002C0C81"/>
    <w:rsid w:val="002D65E1"/>
    <w:rsid w:val="002E3B45"/>
    <w:rsid w:val="002F597E"/>
    <w:rsid w:val="00310B84"/>
    <w:rsid w:val="003174AF"/>
    <w:rsid w:val="0032776E"/>
    <w:rsid w:val="003606D7"/>
    <w:rsid w:val="00377843"/>
    <w:rsid w:val="003A2148"/>
    <w:rsid w:val="003D3791"/>
    <w:rsid w:val="00405A78"/>
    <w:rsid w:val="00407337"/>
    <w:rsid w:val="00414045"/>
    <w:rsid w:val="0042712E"/>
    <w:rsid w:val="0044426F"/>
    <w:rsid w:val="004A7AF6"/>
    <w:rsid w:val="004D0FE1"/>
    <w:rsid w:val="004F427A"/>
    <w:rsid w:val="00524DBA"/>
    <w:rsid w:val="00566281"/>
    <w:rsid w:val="00582965"/>
    <w:rsid w:val="005873D3"/>
    <w:rsid w:val="005878CC"/>
    <w:rsid w:val="005E77D3"/>
    <w:rsid w:val="005F62A8"/>
    <w:rsid w:val="00612E8F"/>
    <w:rsid w:val="006511B9"/>
    <w:rsid w:val="00671E6B"/>
    <w:rsid w:val="00674FE7"/>
    <w:rsid w:val="006869B3"/>
    <w:rsid w:val="006A4F12"/>
    <w:rsid w:val="006C3860"/>
    <w:rsid w:val="006F6B0C"/>
    <w:rsid w:val="00724AAC"/>
    <w:rsid w:val="00726182"/>
    <w:rsid w:val="00732F41"/>
    <w:rsid w:val="007B2D4E"/>
    <w:rsid w:val="00836A3F"/>
    <w:rsid w:val="008521D7"/>
    <w:rsid w:val="00865598"/>
    <w:rsid w:val="00891E99"/>
    <w:rsid w:val="008B068F"/>
    <w:rsid w:val="0091431B"/>
    <w:rsid w:val="0092561A"/>
    <w:rsid w:val="009614E1"/>
    <w:rsid w:val="00972F1A"/>
    <w:rsid w:val="009772F4"/>
    <w:rsid w:val="009930EA"/>
    <w:rsid w:val="009B46F9"/>
    <w:rsid w:val="009D5EF9"/>
    <w:rsid w:val="00A141B5"/>
    <w:rsid w:val="00A23B0C"/>
    <w:rsid w:val="00A23B2B"/>
    <w:rsid w:val="00A77B3E"/>
    <w:rsid w:val="00A92549"/>
    <w:rsid w:val="00A974F1"/>
    <w:rsid w:val="00AA2230"/>
    <w:rsid w:val="00AE56E9"/>
    <w:rsid w:val="00AE77C6"/>
    <w:rsid w:val="00B37191"/>
    <w:rsid w:val="00B93743"/>
    <w:rsid w:val="00BA2BC5"/>
    <w:rsid w:val="00BA5534"/>
    <w:rsid w:val="00BA6BEB"/>
    <w:rsid w:val="00BB56FC"/>
    <w:rsid w:val="00BC6558"/>
    <w:rsid w:val="00C42B5A"/>
    <w:rsid w:val="00C70084"/>
    <w:rsid w:val="00C80E57"/>
    <w:rsid w:val="00CA6072"/>
    <w:rsid w:val="00CB6C42"/>
    <w:rsid w:val="00CE35B0"/>
    <w:rsid w:val="00D441F0"/>
    <w:rsid w:val="00D602B3"/>
    <w:rsid w:val="00D832EA"/>
    <w:rsid w:val="00D854D6"/>
    <w:rsid w:val="00D9161D"/>
    <w:rsid w:val="00D92061"/>
    <w:rsid w:val="00DA6D13"/>
    <w:rsid w:val="00DB69CB"/>
    <w:rsid w:val="00DF3B6D"/>
    <w:rsid w:val="00DF597F"/>
    <w:rsid w:val="00E7690C"/>
    <w:rsid w:val="00ED22D9"/>
    <w:rsid w:val="00EE5BB9"/>
    <w:rsid w:val="00EF074E"/>
    <w:rsid w:val="00EF7543"/>
    <w:rsid w:val="00F11E81"/>
    <w:rsid w:val="00F30703"/>
    <w:rsid w:val="00F5436F"/>
    <w:rsid w:val="00F8219B"/>
    <w:rsid w:val="00FB5FE9"/>
    <w:rsid w:val="00FB7C33"/>
    <w:rsid w:val="00FF2C8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91E99"/>
    <w:pPr>
      <w:spacing w:after="200" w:line="276" w:lineRule="auto"/>
    </w:pPr>
    <w:rPr>
      <w:rFonts w:ascii="Calibri" w:eastAsia="Calibri" w:hAnsi="Calibri" w:cs="Calibri"/>
      <w:color w:val="000000"/>
      <w:sz w:val="22"/>
      <w:szCs w:val="22"/>
    </w:rPr>
  </w:style>
  <w:style w:type="paragraph" w:styleId="Ttulo1">
    <w:name w:val="heading 1"/>
    <w:basedOn w:val="Normal"/>
    <w:next w:val="Normal"/>
    <w:qFormat/>
    <w:rsid w:val="00EF7B96"/>
    <w:pPr>
      <w:spacing w:before="240" w:after="60" w:line="240" w:lineRule="auto"/>
      <w:outlineLvl w:val="0"/>
    </w:pPr>
    <w:rPr>
      <w:rFonts w:ascii="Arial" w:eastAsia="Arial" w:hAnsi="Arial" w:cs="Arial"/>
      <w:b/>
      <w:bCs/>
      <w:sz w:val="32"/>
      <w:szCs w:val="32"/>
    </w:rPr>
  </w:style>
  <w:style w:type="paragraph" w:styleId="Ttulo2">
    <w:name w:val="heading 2"/>
    <w:basedOn w:val="Normal"/>
    <w:next w:val="Normal"/>
    <w:qFormat/>
    <w:rsid w:val="00EF7B96"/>
    <w:pPr>
      <w:spacing w:before="240" w:after="60" w:line="240" w:lineRule="auto"/>
      <w:outlineLvl w:val="1"/>
    </w:pPr>
    <w:rPr>
      <w:rFonts w:ascii="Arial" w:eastAsia="Arial" w:hAnsi="Arial" w:cs="Arial"/>
      <w:b/>
      <w:bCs/>
      <w:i/>
      <w:iCs/>
      <w:sz w:val="28"/>
      <w:szCs w:val="28"/>
    </w:rPr>
  </w:style>
  <w:style w:type="paragraph" w:styleId="Ttulo3">
    <w:name w:val="heading 3"/>
    <w:basedOn w:val="Normal"/>
    <w:next w:val="Normal"/>
    <w:qFormat/>
    <w:rsid w:val="00EF7B96"/>
    <w:pPr>
      <w:spacing w:before="240" w:after="60" w:line="240" w:lineRule="auto"/>
      <w:outlineLvl w:val="2"/>
    </w:pPr>
    <w:rPr>
      <w:rFonts w:ascii="Arial" w:eastAsia="Arial" w:hAnsi="Arial" w:cs="Arial"/>
      <w:b/>
      <w:bCs/>
      <w:sz w:val="26"/>
      <w:szCs w:val="26"/>
    </w:rPr>
  </w:style>
  <w:style w:type="paragraph" w:styleId="Ttulo4">
    <w:name w:val="heading 4"/>
    <w:basedOn w:val="Normal"/>
    <w:next w:val="Normal"/>
    <w:qFormat/>
    <w:rsid w:val="00EF7B96"/>
    <w:pPr>
      <w:spacing w:before="240" w:after="60" w:line="240" w:lineRule="auto"/>
      <w:outlineLvl w:val="3"/>
    </w:pPr>
    <w:rPr>
      <w:b/>
      <w:bCs/>
      <w:sz w:val="28"/>
      <w:szCs w:val="28"/>
    </w:rPr>
  </w:style>
  <w:style w:type="paragraph" w:styleId="Ttulo5">
    <w:name w:val="heading 5"/>
    <w:basedOn w:val="Normal"/>
    <w:next w:val="Normal"/>
    <w:qFormat/>
    <w:rsid w:val="00EF7B96"/>
    <w:pPr>
      <w:spacing w:before="240" w:after="60" w:line="240" w:lineRule="auto"/>
      <w:outlineLvl w:val="4"/>
    </w:pPr>
    <w:rPr>
      <w:b/>
      <w:bCs/>
      <w:i/>
      <w:iCs/>
      <w:sz w:val="26"/>
      <w:szCs w:val="26"/>
    </w:rPr>
  </w:style>
  <w:style w:type="paragraph" w:styleId="Ttulo6">
    <w:name w:val="heading 6"/>
    <w:basedOn w:val="Normal"/>
    <w:next w:val="Normal"/>
    <w:qFormat/>
    <w:rsid w:val="00EF7B96"/>
    <w:pPr>
      <w:spacing w:before="240" w:after="60" w:line="240" w:lineRule="auto"/>
      <w:outlineLvl w:val="5"/>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5F6630"/>
    <w:rPr>
      <w:rFonts w:ascii="Lucida Grande" w:hAnsi="Lucida Grande"/>
      <w:sz w:val="18"/>
      <w:szCs w:val="18"/>
    </w:rPr>
  </w:style>
  <w:style w:type="character" w:customStyle="1" w:styleId="TextodegloboCar">
    <w:name w:val="Texto de globo Car"/>
    <w:basedOn w:val="Fuentedeprrafopredeter"/>
    <w:link w:val="Textodeglobo"/>
    <w:uiPriority w:val="99"/>
    <w:semiHidden/>
    <w:rsid w:val="005F6630"/>
    <w:rPr>
      <w:rFonts w:ascii="Lucida Grande" w:hAnsi="Lucida Grande"/>
      <w:sz w:val="18"/>
      <w:szCs w:val="18"/>
    </w:rPr>
  </w:style>
  <w:style w:type="paragraph" w:styleId="Encabezado">
    <w:name w:val="header"/>
    <w:basedOn w:val="Normal"/>
    <w:link w:val="EncabezadoCar"/>
    <w:rsid w:val="00DF597F"/>
    <w:pPr>
      <w:tabs>
        <w:tab w:val="center" w:pos="4419"/>
        <w:tab w:val="right" w:pos="8838"/>
      </w:tabs>
    </w:pPr>
  </w:style>
  <w:style w:type="character" w:customStyle="1" w:styleId="EncabezadoCar">
    <w:name w:val="Encabezado Car"/>
    <w:basedOn w:val="Fuentedeprrafopredeter"/>
    <w:link w:val="Encabezado"/>
    <w:rsid w:val="00DF597F"/>
    <w:rPr>
      <w:rFonts w:ascii="Calibri" w:eastAsia="Calibri" w:hAnsi="Calibri" w:cs="Calibri"/>
      <w:color w:val="000000"/>
      <w:sz w:val="22"/>
      <w:szCs w:val="22"/>
    </w:rPr>
  </w:style>
  <w:style w:type="paragraph" w:styleId="Piedepgina">
    <w:name w:val="footer"/>
    <w:basedOn w:val="Normal"/>
    <w:link w:val="PiedepginaCar"/>
    <w:rsid w:val="00DF597F"/>
    <w:pPr>
      <w:tabs>
        <w:tab w:val="center" w:pos="4419"/>
        <w:tab w:val="right" w:pos="8838"/>
      </w:tabs>
    </w:pPr>
  </w:style>
  <w:style w:type="character" w:customStyle="1" w:styleId="PiedepginaCar">
    <w:name w:val="Pie de página Car"/>
    <w:basedOn w:val="Fuentedeprrafopredeter"/>
    <w:link w:val="Piedepgina"/>
    <w:rsid w:val="00DF597F"/>
    <w:rPr>
      <w:rFonts w:ascii="Calibri" w:eastAsia="Calibri" w:hAnsi="Calibri" w:cs="Calibri"/>
      <w:color w:val="000000"/>
      <w:sz w:val="22"/>
      <w:szCs w:val="22"/>
    </w:rPr>
  </w:style>
  <w:style w:type="table" w:styleId="Tablaconcuadrcula">
    <w:name w:val="Table Grid"/>
    <w:basedOn w:val="Tablanormal"/>
    <w:rsid w:val="00DF59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avistosa3">
    <w:name w:val="Table Colorful 3"/>
    <w:basedOn w:val="Tablanormal"/>
    <w:rsid w:val="00DF597F"/>
    <w:pPr>
      <w:spacing w:after="200" w:line="276" w:lineRule="auto"/>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aweb2">
    <w:name w:val="Table Web 2"/>
    <w:basedOn w:val="Tablanormal"/>
    <w:rsid w:val="00DF597F"/>
    <w:pPr>
      <w:spacing w:after="200" w:line="276" w:lineRule="auto"/>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rrafodelista">
    <w:name w:val="List Paragraph"/>
    <w:basedOn w:val="Normal"/>
    <w:uiPriority w:val="34"/>
    <w:qFormat/>
    <w:rsid w:val="00EF074E"/>
    <w:pPr>
      <w:ind w:left="720"/>
      <w:contextualSpacing/>
    </w:pPr>
  </w:style>
  <w:style w:type="paragraph" w:styleId="Textonotapie">
    <w:name w:val="footnote text"/>
    <w:basedOn w:val="Normal"/>
    <w:link w:val="TextonotapieCar"/>
    <w:rsid w:val="00674FE7"/>
    <w:pPr>
      <w:spacing w:after="0" w:line="240" w:lineRule="auto"/>
    </w:pPr>
    <w:rPr>
      <w:rFonts w:ascii="Cambria" w:eastAsia="Cambria" w:hAnsi="Cambria" w:cs="Times New Roman"/>
      <w:color w:val="auto"/>
      <w:sz w:val="24"/>
      <w:szCs w:val="24"/>
      <w:lang w:val="es-ES_tradnl" w:eastAsia="en-US"/>
    </w:rPr>
  </w:style>
  <w:style w:type="character" w:customStyle="1" w:styleId="TextonotapieCar">
    <w:name w:val="Texto nota pie Car"/>
    <w:basedOn w:val="Fuentedeprrafopredeter"/>
    <w:link w:val="Textonotapie"/>
    <w:rsid w:val="00674FE7"/>
    <w:rPr>
      <w:rFonts w:ascii="Cambria" w:eastAsia="Cambria" w:hAnsi="Cambria"/>
      <w:sz w:val="24"/>
      <w:szCs w:val="24"/>
      <w:lang w:val="es-ES_tradnl" w:eastAsia="en-US"/>
    </w:rPr>
  </w:style>
  <w:style w:type="character" w:styleId="Refdenotaalpie">
    <w:name w:val="footnote reference"/>
    <w:basedOn w:val="Fuentedeprrafopredeter"/>
    <w:rsid w:val="00674FE7"/>
    <w:rPr>
      <w:vertAlign w:val="superscript"/>
    </w:rPr>
  </w:style>
  <w:style w:type="paragraph" w:styleId="NormalWeb">
    <w:name w:val="Normal (Web)"/>
    <w:basedOn w:val="Normal"/>
    <w:uiPriority w:val="99"/>
    <w:unhideWhenUsed/>
    <w:rsid w:val="00CA6072"/>
    <w:pPr>
      <w:spacing w:before="100" w:beforeAutospacing="1" w:after="100" w:afterAutospacing="1" w:line="240" w:lineRule="auto"/>
    </w:pPr>
    <w:rPr>
      <w:rFonts w:ascii="Times New Roman" w:eastAsia="Times New Roman" w:hAnsi="Times New Roman" w:cs="Times New Roman"/>
      <w:color w:val="auto"/>
      <w:sz w:val="24"/>
      <w:szCs w:val="24"/>
    </w:rPr>
  </w:style>
  <w:style w:type="character" w:styleId="Textoennegrita">
    <w:name w:val="Strong"/>
    <w:basedOn w:val="Fuentedeprrafopredeter"/>
    <w:uiPriority w:val="22"/>
    <w:qFormat/>
    <w:rsid w:val="001B4957"/>
    <w:rPr>
      <w:b/>
      <w:bCs/>
    </w:rPr>
  </w:style>
  <w:style w:type="character" w:styleId="Hipervnculo">
    <w:name w:val="Hyperlink"/>
    <w:basedOn w:val="Fuentedeprrafopredeter"/>
    <w:uiPriority w:val="99"/>
    <w:unhideWhenUsed/>
    <w:rsid w:val="00524DBA"/>
    <w:rPr>
      <w:color w:val="0000FF"/>
      <w:u w:val="single"/>
    </w:rPr>
  </w:style>
  <w:style w:type="character" w:styleId="Hipervnculovisitado">
    <w:name w:val="FollowedHyperlink"/>
    <w:basedOn w:val="Fuentedeprrafopredeter"/>
    <w:rsid w:val="002C0C81"/>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4032594">
      <w:bodyDiv w:val="1"/>
      <w:marLeft w:val="0"/>
      <w:marRight w:val="0"/>
      <w:marTop w:val="0"/>
      <w:marBottom w:val="0"/>
      <w:divBdr>
        <w:top w:val="none" w:sz="0" w:space="0" w:color="auto"/>
        <w:left w:val="none" w:sz="0" w:space="0" w:color="auto"/>
        <w:bottom w:val="none" w:sz="0" w:space="0" w:color="auto"/>
        <w:right w:val="none" w:sz="0" w:space="0" w:color="auto"/>
      </w:divBdr>
    </w:div>
    <w:div w:id="19480009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nografias.com/trabajos16/objetivos-educacion/objetivos-educacion.shtml" TargetMode="External"/><Relationship Id="rId13" Type="http://schemas.openxmlformats.org/officeDocument/2006/relationships/hyperlink" Target="http://www.monografias.com/trabajos37/texto-expositivo/texto-expositivo.shtml" TargetMode="External"/><Relationship Id="rId18" Type="http://schemas.openxmlformats.org/officeDocument/2006/relationships/hyperlink" Target="http://www.monografias.com/trabajos10/teca/teca.shtml" TargetMode="External"/><Relationship Id="rId3" Type="http://schemas.microsoft.com/office/2007/relationships/stylesWithEffects" Target="stylesWithEffects.xml"/><Relationship Id="rId21" Type="http://schemas.openxmlformats.org/officeDocument/2006/relationships/hyperlink" Target="http://www.monografias.com/trabajos37/texto-expositivo/texto-expositivo2.shtml" TargetMode="External"/><Relationship Id="rId7" Type="http://schemas.openxmlformats.org/officeDocument/2006/relationships/endnotes" Target="endnotes.xml"/><Relationship Id="rId12" Type="http://schemas.openxmlformats.org/officeDocument/2006/relationships/hyperlink" Target="http://www.monografias.com/trabajos10/lamateri/lamateri.shtml" TargetMode="External"/><Relationship Id="rId17" Type="http://schemas.openxmlformats.org/officeDocument/2006/relationships/hyperlink" Target="http://www.monografias.com/trabajos13/mapro/mapro.shtml" TargetMode="External"/><Relationship Id="rId2" Type="http://schemas.openxmlformats.org/officeDocument/2006/relationships/styles" Target="styles.xml"/><Relationship Id="rId16" Type="http://schemas.openxmlformats.org/officeDocument/2006/relationships/hyperlink" Target="http://www.monografias.com/trabajos13/mapro/mapro.shtml" TargetMode="External"/><Relationship Id="rId20" Type="http://schemas.openxmlformats.org/officeDocument/2006/relationships/hyperlink" Target="http://www.monografias.com/trabajos14/ortografia/ortografia.shtml"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onografias.com/trabajos11/fuper/fuper.shtm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monografias.com/trabajos7/sisinf/sisinf.shtml" TargetMode="External"/><Relationship Id="rId23" Type="http://schemas.openxmlformats.org/officeDocument/2006/relationships/fontTable" Target="fontTable.xml"/><Relationship Id="rId10" Type="http://schemas.openxmlformats.org/officeDocument/2006/relationships/hyperlink" Target="http://www.monografias.com/trabajos7/tain/tain.shtml" TargetMode="External"/><Relationship Id="rId19" Type="http://schemas.openxmlformats.org/officeDocument/2006/relationships/hyperlink" Target="http://www.monografias.com/trabajos36/naturaleza/naturaleza.shtml" TargetMode="External"/><Relationship Id="rId4" Type="http://schemas.openxmlformats.org/officeDocument/2006/relationships/settings" Target="settings.xml"/><Relationship Id="rId9" Type="http://schemas.openxmlformats.org/officeDocument/2006/relationships/hyperlink" Target="http://www.monografias.com/trabajos13/libapren/libapren.shtml" TargetMode="External"/><Relationship Id="rId14" Type="http://schemas.openxmlformats.org/officeDocument/2006/relationships/hyperlink" Target="http://www.monografias.com/trabajos10/formulac/formulac.shtml"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914</Words>
  <Characters>5033</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EVALUACIÓN DE COMPRENSIÓN</vt:lpstr>
    </vt:vector>
  </TitlesOfParts>
  <Company>usuario</Company>
  <LinksUpToDate>false</LinksUpToDate>
  <CharactersWithSpaces>5936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EVALUACIÓN DE COMPRENSIÓN</dc:title>
  <dc:creator>JUAN GALINDO</dc:creator>
  <cp:lastModifiedBy>WIMTHER</cp:lastModifiedBy>
  <cp:revision>6</cp:revision>
  <cp:lastPrinted>2011-04-07T16:31:00Z</cp:lastPrinted>
  <dcterms:created xsi:type="dcterms:W3CDTF">2011-06-30T00:16:00Z</dcterms:created>
  <dcterms:modified xsi:type="dcterms:W3CDTF">2011-09-04T14:16:00Z</dcterms:modified>
</cp:coreProperties>
</file>